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EA2EC" w14:textId="0ED2481C" w:rsidR="00B60661" w:rsidRPr="00B60661" w:rsidRDefault="00B60661" w:rsidP="00B60661">
      <w:pPr>
        <w:spacing w:before="33"/>
        <w:ind w:left="15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sz w:val="22"/>
          <w:szCs w:val="22"/>
        </w:rPr>
        <w:t>Macy Frost</w:t>
      </w:r>
    </w:p>
    <w:p w14:paraId="021CD3D4" w14:textId="54458505" w:rsidR="00FC733C" w:rsidRPr="00B60661" w:rsidRDefault="00862934" w:rsidP="00B60661">
      <w:pPr>
        <w:spacing w:before="33"/>
        <w:ind w:left="15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spacing w:val="1"/>
          <w:sz w:val="22"/>
          <w:szCs w:val="22"/>
        </w:rPr>
        <w:t>E-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z w:val="22"/>
          <w:szCs w:val="22"/>
        </w:rPr>
        <w:t>il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: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hyperlink r:id="rId7" w:history="1">
        <w:r w:rsidR="00B60661" w:rsidRPr="00B60661">
          <w:rPr>
            <w:rStyle w:val="Hyperlink"/>
            <w:rFonts w:asciiTheme="minorHAnsi" w:hAnsiTheme="minorHAnsi" w:cstheme="minorHAnsi"/>
            <w:sz w:val="22"/>
            <w:szCs w:val="22"/>
          </w:rPr>
          <w:t>macy@gmail.com</w:t>
        </w:r>
      </w:hyperlink>
    </w:p>
    <w:p w14:paraId="26F70E1C" w14:textId="77777777" w:rsidR="00FC733C" w:rsidRPr="00B60661" w:rsidRDefault="00862934" w:rsidP="00B60661">
      <w:pPr>
        <w:ind w:left="15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w w:val="99"/>
          <w:position w:val="-1"/>
          <w:sz w:val="22"/>
          <w:szCs w:val="22"/>
        </w:rPr>
        <w:t>+9</w:t>
      </w:r>
      <w:r w:rsidRPr="00B60661">
        <w:rPr>
          <w:rFonts w:asciiTheme="minorHAnsi" w:hAnsiTheme="minorHAnsi" w:cstheme="minorHAnsi"/>
          <w:spacing w:val="2"/>
          <w:w w:val="99"/>
          <w:position w:val="-1"/>
          <w:sz w:val="22"/>
          <w:szCs w:val="22"/>
        </w:rPr>
        <w:t>1</w:t>
      </w:r>
      <w:r w:rsidRPr="00B60661">
        <w:rPr>
          <w:rFonts w:asciiTheme="minorHAnsi" w:hAnsiTheme="minorHAnsi" w:cstheme="minorHAnsi"/>
          <w:spacing w:val="-2"/>
          <w:w w:val="99"/>
          <w:position w:val="-1"/>
          <w:sz w:val="22"/>
          <w:szCs w:val="22"/>
        </w:rPr>
        <w:t>-</w:t>
      </w:r>
      <w:r w:rsidRPr="00B60661">
        <w:rPr>
          <w:rFonts w:asciiTheme="minorHAnsi" w:hAnsiTheme="minorHAnsi" w:cstheme="minorHAnsi"/>
          <w:spacing w:val="1"/>
          <w:w w:val="99"/>
          <w:position w:val="-1"/>
          <w:sz w:val="22"/>
          <w:szCs w:val="22"/>
        </w:rPr>
        <w:t>9887</w:t>
      </w:r>
      <w:r w:rsidRPr="00B60661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8</w:t>
      </w:r>
      <w:r w:rsidRPr="00B60661">
        <w:rPr>
          <w:rFonts w:asciiTheme="minorHAnsi" w:hAnsiTheme="minorHAnsi" w:cstheme="minorHAnsi"/>
          <w:spacing w:val="1"/>
          <w:w w:val="99"/>
          <w:position w:val="-1"/>
          <w:sz w:val="22"/>
          <w:szCs w:val="22"/>
        </w:rPr>
        <w:t>54</w:t>
      </w:r>
      <w:r w:rsidRPr="00B60661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8</w:t>
      </w:r>
      <w:r w:rsidRPr="00B60661">
        <w:rPr>
          <w:rFonts w:asciiTheme="minorHAnsi" w:hAnsiTheme="minorHAnsi" w:cstheme="minorHAnsi"/>
          <w:spacing w:val="1"/>
          <w:w w:val="99"/>
          <w:position w:val="-1"/>
          <w:sz w:val="22"/>
          <w:szCs w:val="22"/>
        </w:rPr>
        <w:t>03</w:t>
      </w:r>
      <w:r w:rsidRPr="00B60661">
        <w:rPr>
          <w:rFonts w:asciiTheme="minorHAnsi" w:hAnsiTheme="minorHAnsi" w:cstheme="minorHAnsi"/>
          <w:w w:val="99"/>
          <w:position w:val="-1"/>
          <w:sz w:val="22"/>
          <w:szCs w:val="22"/>
        </w:rPr>
        <w:t>/</w:t>
      </w:r>
      <w:r w:rsidRPr="00B60661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8</w:t>
      </w:r>
      <w:r w:rsidRPr="00B60661">
        <w:rPr>
          <w:rFonts w:asciiTheme="minorHAnsi" w:hAnsiTheme="minorHAnsi" w:cstheme="minorHAnsi"/>
          <w:spacing w:val="1"/>
          <w:w w:val="99"/>
          <w:position w:val="-1"/>
          <w:sz w:val="22"/>
          <w:szCs w:val="22"/>
        </w:rPr>
        <w:t>8</w:t>
      </w:r>
      <w:r w:rsidRPr="00B60661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8</w:t>
      </w:r>
      <w:r w:rsidRPr="00B60661">
        <w:rPr>
          <w:rFonts w:asciiTheme="minorHAnsi" w:hAnsiTheme="minorHAnsi" w:cstheme="minorHAnsi"/>
          <w:spacing w:val="1"/>
          <w:w w:val="99"/>
          <w:position w:val="-1"/>
          <w:sz w:val="22"/>
          <w:szCs w:val="22"/>
        </w:rPr>
        <w:t>221</w:t>
      </w:r>
      <w:r w:rsidRPr="00B60661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7</w:t>
      </w:r>
      <w:r w:rsidRPr="00B60661">
        <w:rPr>
          <w:rFonts w:asciiTheme="minorHAnsi" w:hAnsiTheme="minorHAnsi" w:cstheme="minorHAnsi"/>
          <w:spacing w:val="1"/>
          <w:w w:val="99"/>
          <w:position w:val="-1"/>
          <w:sz w:val="22"/>
          <w:szCs w:val="22"/>
        </w:rPr>
        <w:t>98</w:t>
      </w:r>
      <w:r w:rsidRPr="00B60661">
        <w:rPr>
          <w:rFonts w:asciiTheme="minorHAnsi" w:hAnsiTheme="minorHAnsi" w:cstheme="minorHAnsi"/>
          <w:w w:val="99"/>
          <w:position w:val="-1"/>
          <w:sz w:val="22"/>
          <w:szCs w:val="22"/>
        </w:rPr>
        <w:t xml:space="preserve">8 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(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M)</w:t>
      </w:r>
    </w:p>
    <w:p w14:paraId="6EE51473" w14:textId="77777777" w:rsidR="00FC733C" w:rsidRPr="00B60661" w:rsidRDefault="00FC733C" w:rsidP="00B6066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CBF1252" w14:textId="0A0CF560" w:rsidR="00FC733C" w:rsidRPr="00B60661" w:rsidRDefault="00862934" w:rsidP="00B60661">
      <w:pPr>
        <w:spacing w:before="33"/>
        <w:ind w:left="15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b/>
          <w:sz w:val="22"/>
          <w:szCs w:val="22"/>
        </w:rPr>
        <w:t>Pr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b/>
          <w:sz w:val="22"/>
          <w:szCs w:val="22"/>
        </w:rPr>
        <w:t>ent</w:t>
      </w:r>
      <w:r w:rsidRPr="00B6066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>Addr</w:t>
      </w:r>
      <w:r w:rsidRPr="00B6066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b/>
          <w:sz w:val="22"/>
          <w:szCs w:val="22"/>
        </w:rPr>
        <w:t>s</w:t>
      </w:r>
      <w:r w:rsidRPr="00B60661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</w:t>
      </w:r>
      <w:r w:rsidRPr="00B60661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>Pe</w:t>
      </w:r>
      <w:r w:rsidRPr="00B60661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B60661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sz w:val="22"/>
          <w:szCs w:val="22"/>
        </w:rPr>
        <w:t>nent</w:t>
      </w:r>
      <w:r w:rsidRPr="00B60661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B60661">
        <w:rPr>
          <w:rFonts w:asciiTheme="minorHAnsi" w:hAnsiTheme="minorHAnsi" w:cstheme="minorHAnsi"/>
          <w:b/>
          <w:sz w:val="22"/>
          <w:szCs w:val="22"/>
        </w:rPr>
        <w:t>dre</w:t>
      </w:r>
      <w:r w:rsidRPr="00B60661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B60661">
        <w:rPr>
          <w:rFonts w:asciiTheme="minorHAnsi" w:hAnsiTheme="minorHAnsi" w:cstheme="minorHAnsi"/>
          <w:b/>
          <w:sz w:val="22"/>
          <w:szCs w:val="22"/>
        </w:rPr>
        <w:t>s</w:t>
      </w:r>
    </w:p>
    <w:p w14:paraId="192E8565" w14:textId="77777777" w:rsidR="00FC733C" w:rsidRPr="00B60661" w:rsidRDefault="00862934" w:rsidP="00B60661">
      <w:pPr>
        <w:ind w:left="159" w:right="322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sz w:val="22"/>
          <w:szCs w:val="22"/>
        </w:rPr>
        <w:t>Ne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60661">
        <w:rPr>
          <w:rFonts w:asciiTheme="minorHAnsi" w:hAnsiTheme="minorHAnsi" w:cstheme="minorHAnsi"/>
          <w:sz w:val="22"/>
          <w:szCs w:val="22"/>
        </w:rPr>
        <w:t>ater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nk</w:t>
      </w:r>
      <w:r w:rsidRPr="00B60661">
        <w:rPr>
          <w:rFonts w:asciiTheme="minorHAnsi" w:hAnsiTheme="minorHAnsi" w:cstheme="minorHAnsi"/>
          <w:sz w:val="22"/>
          <w:szCs w:val="22"/>
        </w:rPr>
        <w:t>,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ase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II</w:t>
      </w:r>
      <w:r w:rsidRPr="00B60661">
        <w:rPr>
          <w:rFonts w:asciiTheme="minorHAnsi" w:hAnsiTheme="minorHAnsi" w:cstheme="minorHAnsi"/>
          <w:sz w:val="22"/>
          <w:szCs w:val="22"/>
        </w:rPr>
        <w:t>,</w:t>
      </w:r>
      <w:r w:rsidRPr="00B6066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60661">
        <w:rPr>
          <w:rFonts w:asciiTheme="minorHAnsi" w:hAnsiTheme="minorHAnsi" w:cstheme="minorHAnsi"/>
          <w:sz w:val="22"/>
          <w:szCs w:val="22"/>
        </w:rPr>
        <w:t>/O-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60661">
        <w:rPr>
          <w:rFonts w:asciiTheme="minorHAnsi" w:hAnsiTheme="minorHAnsi" w:cstheme="minorHAnsi"/>
          <w:sz w:val="22"/>
          <w:szCs w:val="22"/>
        </w:rPr>
        <w:t>.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z w:val="22"/>
          <w:szCs w:val="22"/>
        </w:rPr>
        <w:t>t,</w:t>
      </w:r>
      <w:r w:rsidRPr="00B606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60661">
        <w:rPr>
          <w:rFonts w:asciiTheme="minorHAnsi" w:hAnsiTheme="minorHAnsi" w:cstheme="minorHAnsi"/>
          <w:sz w:val="22"/>
          <w:szCs w:val="22"/>
        </w:rPr>
        <w:t>/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-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Sa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a, Ga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,</w:t>
      </w:r>
      <w:r w:rsidRPr="00B6066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sz w:val="22"/>
          <w:szCs w:val="22"/>
        </w:rPr>
        <w:t>la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60661">
        <w:rPr>
          <w:rFonts w:asciiTheme="minorHAnsi" w:hAnsiTheme="minorHAnsi" w:cstheme="minorHAnsi"/>
          <w:sz w:val="22"/>
          <w:szCs w:val="22"/>
        </w:rPr>
        <w:t>k</w:t>
      </w:r>
      <w:r w:rsidRPr="00B6066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60661">
        <w:rPr>
          <w:rFonts w:asciiTheme="minorHAnsi" w:hAnsiTheme="minorHAnsi" w:cstheme="minorHAnsi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60661">
        <w:rPr>
          <w:rFonts w:asciiTheme="minorHAnsi" w:hAnsiTheme="minorHAnsi" w:cstheme="minorHAnsi"/>
          <w:sz w:val="22"/>
          <w:szCs w:val="22"/>
        </w:rPr>
        <w:t>k-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sz w:val="22"/>
          <w:szCs w:val="22"/>
        </w:rPr>
        <w:t>i,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Di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tt. -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sz w:val="22"/>
          <w:szCs w:val="22"/>
        </w:rPr>
        <w:t xml:space="preserve">eli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60661">
        <w:rPr>
          <w:rFonts w:asciiTheme="minorHAnsi" w:hAnsiTheme="minorHAnsi" w:cstheme="minorHAnsi"/>
          <w:sz w:val="22"/>
          <w:szCs w:val="22"/>
        </w:rPr>
        <w:t>ila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,</w:t>
      </w:r>
      <w:r w:rsidRPr="00B606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att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is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</w:t>
      </w:r>
      <w:r w:rsidRPr="00B60661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60661">
        <w:rPr>
          <w:rFonts w:asciiTheme="minorHAnsi" w:hAnsiTheme="minorHAnsi" w:cstheme="minorHAnsi"/>
          <w:sz w:val="22"/>
          <w:szCs w:val="22"/>
        </w:rPr>
        <w:t>F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60661">
        <w:rPr>
          <w:rFonts w:asciiTheme="minorHAnsi" w:hAnsiTheme="minorHAnsi" w:cstheme="minorHAnsi"/>
          <w:sz w:val="22"/>
          <w:szCs w:val="22"/>
        </w:rPr>
        <w:t>y</w:t>
      </w:r>
      <w:r w:rsidRPr="00B6066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60661">
        <w:rPr>
          <w:rFonts w:asciiTheme="minorHAnsi" w:hAnsiTheme="minorHAnsi" w:cstheme="minorHAnsi"/>
          <w:sz w:val="22"/>
          <w:szCs w:val="22"/>
        </w:rPr>
        <w:t>il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r)</w:t>
      </w:r>
      <w:r w:rsidRPr="00B60661">
        <w:rPr>
          <w:rFonts w:asciiTheme="minorHAnsi" w:hAnsiTheme="minorHAnsi" w:cstheme="minorHAnsi"/>
          <w:sz w:val="22"/>
          <w:szCs w:val="22"/>
        </w:rPr>
        <w:t>,</w:t>
      </w:r>
      <w:r w:rsidRPr="00B606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att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is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 xml:space="preserve">.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60661">
        <w:rPr>
          <w:rFonts w:asciiTheme="minorHAnsi" w:hAnsiTheme="minorHAnsi" w:cstheme="minorHAnsi"/>
          <w:sz w:val="22"/>
          <w:szCs w:val="22"/>
        </w:rPr>
        <w:t>in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–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 xml:space="preserve"> 4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50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60661">
        <w:rPr>
          <w:rFonts w:asciiTheme="minorHAnsi" w:hAnsiTheme="minorHAnsi" w:cstheme="minorHAnsi"/>
          <w:sz w:val="22"/>
          <w:szCs w:val="22"/>
        </w:rPr>
        <w:t>1</w:t>
      </w:r>
      <w:r w:rsidRPr="00B6066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</w:t>
      </w:r>
      <w:r w:rsidRPr="00B6066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60661">
        <w:rPr>
          <w:rFonts w:asciiTheme="minorHAnsi" w:hAnsiTheme="minorHAnsi" w:cstheme="minorHAnsi"/>
          <w:sz w:val="22"/>
          <w:szCs w:val="22"/>
        </w:rPr>
        <w:t>in</w:t>
      </w:r>
      <w:r w:rsidRPr="00B606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-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4951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60661">
        <w:rPr>
          <w:rFonts w:asciiTheme="minorHAnsi" w:hAnsiTheme="minorHAnsi" w:cstheme="minorHAnsi"/>
          <w:sz w:val="22"/>
          <w:szCs w:val="22"/>
        </w:rPr>
        <w:t>5</w:t>
      </w:r>
    </w:p>
    <w:p w14:paraId="28C0309C" w14:textId="77777777" w:rsidR="00FC733C" w:rsidRPr="00B60661" w:rsidRDefault="00FC733C" w:rsidP="00B60661">
      <w:pPr>
        <w:spacing w:before="6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74"/>
      </w:tblGrid>
      <w:tr w:rsidR="00FC733C" w:rsidRPr="00B60661" w14:paraId="085B2ADD" w14:textId="77777777" w:rsidTr="00E72A1B">
        <w:trPr>
          <w:trHeight w:hRule="exact" w:val="125"/>
        </w:trPr>
        <w:tc>
          <w:tcPr>
            <w:tcW w:w="9674" w:type="dxa"/>
            <w:shd w:val="clear" w:color="auto" w:fill="auto"/>
          </w:tcPr>
          <w:p w14:paraId="70159DFF" w14:textId="77777777" w:rsidR="00FC733C" w:rsidRPr="00B60661" w:rsidRDefault="00FC733C" w:rsidP="00B606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C733C" w:rsidRPr="00B60661" w14:paraId="7B03762A" w14:textId="77777777" w:rsidTr="00E72A1B">
        <w:trPr>
          <w:trHeight w:hRule="exact" w:val="257"/>
        </w:trPr>
        <w:tc>
          <w:tcPr>
            <w:tcW w:w="9674" w:type="dxa"/>
            <w:shd w:val="clear" w:color="auto" w:fill="auto"/>
          </w:tcPr>
          <w:p w14:paraId="2C881111" w14:textId="77777777" w:rsidR="00FC733C" w:rsidRPr="00B60661" w:rsidRDefault="00862934" w:rsidP="00B60661">
            <w:pPr>
              <w:ind w:left="-1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OBJ</w:t>
            </w:r>
            <w:r w:rsidRPr="00B6066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B6066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TI</w:t>
            </w:r>
            <w:r w:rsidRPr="00B60661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B60661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</w:p>
        </w:tc>
      </w:tr>
      <w:tr w:rsidR="00FC733C" w:rsidRPr="00B60661" w14:paraId="7B43AF2E" w14:textId="77777777" w:rsidTr="00E72A1B">
        <w:trPr>
          <w:trHeight w:hRule="exact" w:val="125"/>
        </w:trPr>
        <w:tc>
          <w:tcPr>
            <w:tcW w:w="9674" w:type="dxa"/>
            <w:shd w:val="clear" w:color="auto" w:fill="auto"/>
          </w:tcPr>
          <w:p w14:paraId="4ED923EA" w14:textId="77777777" w:rsidR="00FC733C" w:rsidRPr="00B60661" w:rsidRDefault="00FC733C" w:rsidP="00B606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C733C" w:rsidRPr="00B60661" w14:paraId="14225F6A" w14:textId="77777777" w:rsidTr="00E72A1B">
        <w:trPr>
          <w:trHeight w:hRule="exact" w:val="1611"/>
        </w:trPr>
        <w:tc>
          <w:tcPr>
            <w:tcW w:w="9674" w:type="dxa"/>
            <w:shd w:val="clear" w:color="auto" w:fill="auto"/>
          </w:tcPr>
          <w:p w14:paraId="374875CB" w14:textId="77777777" w:rsidR="00FC733C" w:rsidRPr="00B60661" w:rsidRDefault="00FC733C" w:rsidP="00B60661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DBB101" w14:textId="77777777" w:rsidR="00FC733C" w:rsidRPr="00B60661" w:rsidRDefault="00862934" w:rsidP="00B60661">
            <w:pPr>
              <w:ind w:left="-1" w:right="-2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See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k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 xml:space="preserve">g </w:t>
            </w:r>
            <w:r w:rsidRPr="00B6066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x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cit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g c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ar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B6066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as</w:t>
            </w:r>
            <w:r w:rsidRPr="00B6066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est</w:t>
            </w:r>
            <w:r w:rsidRPr="00B60661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tea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B60661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oppor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un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ities</w:t>
            </w:r>
            <w:r w:rsidRPr="00B6066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B60661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ar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B6066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ro</w:t>
            </w:r>
            <w:r w:rsidRPr="00B6066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h a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B60661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B60661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k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B60661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B60661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tt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g e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B60661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tea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B60661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B6066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hn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og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 xml:space="preserve">ies. 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B60661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B60661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B60661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B60661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B60661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k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B6066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le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B60661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B60661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tr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on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B60661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as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B60661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B6066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’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el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6066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B6066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6066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t, t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et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B60661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k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ills</w:t>
            </w:r>
            <w:r w:rsidRPr="00B6066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a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B60661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x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ie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at</w:t>
            </w:r>
            <w:r w:rsidRPr="00B60661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ill</w:t>
            </w:r>
            <w:r w:rsidRPr="00B60661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le</w:t>
            </w:r>
            <w:r w:rsidRPr="00B60661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B60661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6066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k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B6066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ic</w:t>
            </w:r>
            <w:r w:rsidRPr="00B6066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 xml:space="preserve">t </w:t>
            </w:r>
            <w:r w:rsidRPr="00B6066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B60661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B60661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B60661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lle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at</w:t>
            </w:r>
            <w:r w:rsidRPr="00B60661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ati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B60661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&amp; i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B60661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el.</w:t>
            </w:r>
          </w:p>
        </w:tc>
      </w:tr>
    </w:tbl>
    <w:p w14:paraId="257ACF26" w14:textId="4FFE6F1A" w:rsidR="00FC733C" w:rsidRPr="00B60661" w:rsidRDefault="00862934" w:rsidP="00E72A1B">
      <w:pPr>
        <w:spacing w:before="33"/>
        <w:ind w:left="15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PR</w:t>
      </w:r>
      <w:r w:rsidRPr="00B6066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F</w:t>
      </w: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B6066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NAL</w:t>
      </w:r>
      <w:r w:rsidRPr="00B60661">
        <w:rPr>
          <w:rFonts w:asciiTheme="minorHAnsi" w:hAnsiTheme="minorHAnsi" w:cstheme="minorHAnsi"/>
          <w:b/>
          <w:spacing w:val="-14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SU</w:t>
      </w:r>
      <w:r w:rsidRPr="00B6066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RY</w:t>
      </w:r>
    </w:p>
    <w:p w14:paraId="7369BDAB" w14:textId="77777777" w:rsidR="00FC733C" w:rsidRPr="00B60661" w:rsidRDefault="00FC733C" w:rsidP="00B60661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A9E334C" w14:textId="77777777" w:rsidR="00FC733C" w:rsidRPr="00E72A1B" w:rsidRDefault="00862934" w:rsidP="00B60661">
      <w:pPr>
        <w:spacing w:before="33"/>
        <w:ind w:left="159"/>
        <w:rPr>
          <w:rFonts w:asciiTheme="minorHAnsi" w:hAnsiTheme="minorHAnsi" w:cstheme="minorHAnsi"/>
          <w:sz w:val="22"/>
          <w:szCs w:val="22"/>
        </w:rPr>
      </w:pPr>
      <w:r w:rsidRPr="00E72A1B">
        <w:rPr>
          <w:rFonts w:asciiTheme="minorHAnsi" w:eastAsia="Verdana" w:hAnsiTheme="minorHAnsi" w:cstheme="minorHAnsi"/>
          <w:sz w:val="22"/>
          <w:szCs w:val="22"/>
        </w:rPr>
        <w:t xml:space="preserve">●   </w:t>
      </w:r>
      <w:r w:rsidRPr="00E72A1B">
        <w:rPr>
          <w:rFonts w:asciiTheme="minorHAnsi" w:eastAsia="Verdana" w:hAnsiTheme="minorHAnsi" w:cstheme="minorHAnsi"/>
          <w:spacing w:val="39"/>
          <w:sz w:val="22"/>
          <w:szCs w:val="22"/>
        </w:rPr>
        <w:t xml:space="preserve"> </w:t>
      </w:r>
      <w:r w:rsidRPr="00E72A1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72A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72A1B">
        <w:rPr>
          <w:rFonts w:asciiTheme="minorHAnsi" w:hAnsiTheme="minorHAnsi" w:cstheme="minorHAnsi"/>
          <w:sz w:val="22"/>
          <w:szCs w:val="22"/>
        </w:rPr>
        <w:t>ese</w:t>
      </w:r>
      <w:r w:rsidRPr="00E72A1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72A1B">
        <w:rPr>
          <w:rFonts w:asciiTheme="minorHAnsi" w:hAnsiTheme="minorHAnsi" w:cstheme="minorHAnsi"/>
          <w:sz w:val="22"/>
          <w:szCs w:val="22"/>
        </w:rPr>
        <w:t>t</w:t>
      </w:r>
      <w:r w:rsidRPr="00E72A1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72A1B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72A1B">
        <w:rPr>
          <w:rFonts w:asciiTheme="minorHAnsi" w:hAnsiTheme="minorHAnsi" w:cstheme="minorHAnsi"/>
          <w:sz w:val="22"/>
          <w:szCs w:val="22"/>
        </w:rPr>
        <w:t>,</w:t>
      </w:r>
      <w:r w:rsidRPr="00E72A1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72A1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72A1B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E72A1B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72A1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72A1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72A1B">
        <w:rPr>
          <w:rFonts w:asciiTheme="minorHAnsi" w:hAnsiTheme="minorHAnsi" w:cstheme="minorHAnsi"/>
          <w:sz w:val="22"/>
          <w:szCs w:val="22"/>
        </w:rPr>
        <w:t>g</w:t>
      </w:r>
      <w:r w:rsidRPr="00E72A1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72A1B">
        <w:rPr>
          <w:rFonts w:asciiTheme="minorHAnsi" w:hAnsiTheme="minorHAnsi" w:cstheme="minorHAnsi"/>
          <w:sz w:val="22"/>
          <w:szCs w:val="22"/>
        </w:rPr>
        <w:t>in</w:t>
      </w:r>
      <w:r w:rsidRPr="00E72A1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72A1B">
        <w:rPr>
          <w:rFonts w:asciiTheme="minorHAnsi" w:hAnsiTheme="minorHAnsi" w:cstheme="minorHAnsi"/>
          <w:sz w:val="22"/>
          <w:szCs w:val="22"/>
        </w:rPr>
        <w:t>C</w:t>
      </w:r>
      <w:r w:rsidRPr="00E72A1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72A1B">
        <w:rPr>
          <w:rFonts w:asciiTheme="minorHAnsi" w:hAnsiTheme="minorHAnsi" w:cstheme="minorHAnsi"/>
          <w:sz w:val="22"/>
          <w:szCs w:val="22"/>
        </w:rPr>
        <w:t>nt</w:t>
      </w:r>
      <w:r w:rsidRPr="00E72A1B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E72A1B">
        <w:rPr>
          <w:rFonts w:asciiTheme="minorHAnsi" w:hAnsiTheme="minorHAnsi" w:cstheme="minorHAnsi"/>
          <w:sz w:val="22"/>
          <w:szCs w:val="22"/>
        </w:rPr>
        <w:t>l</w:t>
      </w:r>
      <w:r w:rsidRPr="00E72A1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72A1B">
        <w:rPr>
          <w:rFonts w:asciiTheme="minorHAnsi" w:hAnsiTheme="minorHAnsi" w:cstheme="minorHAnsi"/>
          <w:sz w:val="22"/>
          <w:szCs w:val="22"/>
        </w:rPr>
        <w:t>Unive</w:t>
      </w:r>
      <w:r w:rsidRPr="00E72A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72A1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72A1B">
        <w:rPr>
          <w:rFonts w:asciiTheme="minorHAnsi" w:hAnsiTheme="minorHAnsi" w:cstheme="minorHAnsi"/>
          <w:sz w:val="22"/>
          <w:szCs w:val="22"/>
        </w:rPr>
        <w:t>ity</w:t>
      </w:r>
      <w:r w:rsidRPr="00E72A1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72A1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72A1B">
        <w:rPr>
          <w:rFonts w:asciiTheme="minorHAnsi" w:hAnsiTheme="minorHAnsi" w:cstheme="minorHAnsi"/>
          <w:sz w:val="22"/>
          <w:szCs w:val="22"/>
        </w:rPr>
        <w:t>il</w:t>
      </w:r>
      <w:r w:rsidRPr="00E72A1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72A1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72A1B">
        <w:rPr>
          <w:rFonts w:asciiTheme="minorHAnsi" w:hAnsiTheme="minorHAnsi" w:cstheme="minorHAnsi"/>
          <w:sz w:val="22"/>
          <w:szCs w:val="22"/>
        </w:rPr>
        <w:t>p</w:t>
      </w:r>
      <w:r w:rsidRPr="00E72A1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72A1B">
        <w:rPr>
          <w:rFonts w:asciiTheme="minorHAnsi" w:hAnsiTheme="minorHAnsi" w:cstheme="minorHAnsi"/>
          <w:sz w:val="22"/>
          <w:szCs w:val="22"/>
        </w:rPr>
        <w:t>r</w:t>
      </w:r>
      <w:r w:rsidRPr="00E72A1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72A1B">
        <w:rPr>
          <w:rFonts w:asciiTheme="minorHAnsi" w:hAnsiTheme="minorHAnsi" w:cstheme="minorHAnsi"/>
          <w:sz w:val="22"/>
          <w:szCs w:val="22"/>
        </w:rPr>
        <w:t>as</w:t>
      </w:r>
      <w:r w:rsidRPr="00E72A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72A1B">
        <w:rPr>
          <w:rFonts w:asciiTheme="minorHAnsi" w:hAnsiTheme="minorHAnsi" w:cstheme="minorHAnsi"/>
          <w:sz w:val="22"/>
          <w:szCs w:val="22"/>
        </w:rPr>
        <w:t>an</w:t>
      </w:r>
      <w:r w:rsidRPr="00E72A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72A1B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E72A1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72A1B">
        <w:rPr>
          <w:rFonts w:asciiTheme="minorHAnsi" w:hAnsiTheme="minorHAnsi" w:cstheme="minorHAnsi"/>
          <w:sz w:val="22"/>
          <w:szCs w:val="22"/>
        </w:rPr>
        <w:t>i</w:t>
      </w:r>
      <w:r w:rsidRPr="00E72A1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72A1B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E72A1B">
        <w:rPr>
          <w:rFonts w:asciiTheme="minorHAnsi" w:hAnsiTheme="minorHAnsi" w:cstheme="minorHAnsi"/>
          <w:sz w:val="22"/>
          <w:szCs w:val="22"/>
        </w:rPr>
        <w:t>nt</w:t>
      </w:r>
      <w:r w:rsidRPr="00E72A1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72A1B">
        <w:rPr>
          <w:rFonts w:asciiTheme="minorHAnsi" w:hAnsiTheme="minorHAnsi" w:cstheme="minorHAnsi"/>
          <w:sz w:val="22"/>
          <w:szCs w:val="22"/>
        </w:rPr>
        <w:t>Pr</w:t>
      </w:r>
      <w:r w:rsidRPr="00E72A1B">
        <w:rPr>
          <w:rFonts w:asciiTheme="minorHAnsi" w:hAnsiTheme="minorHAnsi" w:cstheme="minorHAnsi"/>
          <w:spacing w:val="1"/>
          <w:sz w:val="22"/>
          <w:szCs w:val="22"/>
        </w:rPr>
        <w:t>of</w:t>
      </w:r>
      <w:r w:rsidRPr="00E72A1B">
        <w:rPr>
          <w:rFonts w:asciiTheme="minorHAnsi" w:hAnsiTheme="minorHAnsi" w:cstheme="minorHAnsi"/>
          <w:sz w:val="22"/>
          <w:szCs w:val="22"/>
        </w:rPr>
        <w:t>es</w:t>
      </w:r>
      <w:r w:rsidRPr="00E72A1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72A1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72A1B">
        <w:rPr>
          <w:rFonts w:asciiTheme="minorHAnsi" w:hAnsiTheme="minorHAnsi" w:cstheme="minorHAnsi"/>
          <w:sz w:val="22"/>
          <w:szCs w:val="22"/>
        </w:rPr>
        <w:t>r</w:t>
      </w:r>
      <w:r w:rsidRPr="00E72A1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72A1B">
        <w:rPr>
          <w:rFonts w:asciiTheme="minorHAnsi" w:hAnsiTheme="minorHAnsi" w:cstheme="minorHAnsi"/>
          <w:sz w:val="22"/>
          <w:szCs w:val="22"/>
        </w:rPr>
        <w:t>in</w:t>
      </w:r>
      <w:r w:rsidRPr="00E72A1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72A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72A1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72A1B">
        <w:rPr>
          <w:rFonts w:asciiTheme="minorHAnsi" w:hAnsiTheme="minorHAnsi" w:cstheme="minorHAnsi"/>
          <w:sz w:val="22"/>
          <w:szCs w:val="22"/>
        </w:rPr>
        <w:t>d</w:t>
      </w:r>
      <w:r w:rsidRPr="00E72A1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72A1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72A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72A1B">
        <w:rPr>
          <w:rFonts w:asciiTheme="minorHAnsi" w:hAnsiTheme="minorHAnsi" w:cstheme="minorHAnsi"/>
          <w:sz w:val="22"/>
          <w:szCs w:val="22"/>
        </w:rPr>
        <w:t>r</w:t>
      </w:r>
      <w:r w:rsidRPr="00E72A1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72A1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72A1B">
        <w:rPr>
          <w:rFonts w:asciiTheme="minorHAnsi" w:hAnsiTheme="minorHAnsi" w:cstheme="minorHAnsi"/>
          <w:sz w:val="22"/>
          <w:szCs w:val="22"/>
        </w:rPr>
        <w:t>l</w:t>
      </w:r>
      <w:r w:rsidRPr="00E72A1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72A1B">
        <w:rPr>
          <w:rFonts w:asciiTheme="minorHAnsi" w:hAnsiTheme="minorHAnsi" w:cstheme="minorHAnsi"/>
          <w:sz w:val="22"/>
          <w:szCs w:val="22"/>
        </w:rPr>
        <w:t>&amp;</w:t>
      </w:r>
      <w:r w:rsidRPr="00E72A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72A1B">
        <w:rPr>
          <w:rFonts w:asciiTheme="minorHAnsi" w:hAnsiTheme="minorHAnsi" w:cstheme="minorHAnsi"/>
          <w:sz w:val="22"/>
          <w:szCs w:val="22"/>
        </w:rPr>
        <w:t>Pr</w:t>
      </w:r>
      <w:r w:rsidRPr="00E72A1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72A1B">
        <w:rPr>
          <w:rFonts w:asciiTheme="minorHAnsi" w:hAnsiTheme="minorHAnsi" w:cstheme="minorHAnsi"/>
          <w:sz w:val="22"/>
          <w:szCs w:val="22"/>
        </w:rPr>
        <w:t>d</w:t>
      </w:r>
      <w:r w:rsidRPr="00E72A1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72A1B">
        <w:rPr>
          <w:rFonts w:asciiTheme="minorHAnsi" w:hAnsiTheme="minorHAnsi" w:cstheme="minorHAnsi"/>
          <w:sz w:val="22"/>
          <w:szCs w:val="22"/>
        </w:rPr>
        <w:t>c</w:t>
      </w:r>
      <w:r w:rsidRPr="00E72A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72A1B">
        <w:rPr>
          <w:rFonts w:asciiTheme="minorHAnsi" w:hAnsiTheme="minorHAnsi" w:cstheme="minorHAnsi"/>
          <w:sz w:val="22"/>
          <w:szCs w:val="22"/>
        </w:rPr>
        <w:t>i</w:t>
      </w:r>
      <w:r w:rsidRPr="00E72A1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72A1B">
        <w:rPr>
          <w:rFonts w:asciiTheme="minorHAnsi" w:hAnsiTheme="minorHAnsi" w:cstheme="minorHAnsi"/>
          <w:sz w:val="22"/>
          <w:szCs w:val="22"/>
        </w:rPr>
        <w:t>n</w:t>
      </w:r>
    </w:p>
    <w:p w14:paraId="6222ACEB" w14:textId="0C03458D" w:rsidR="00FC733C" w:rsidRPr="00E72A1B" w:rsidRDefault="00862934" w:rsidP="00B60661">
      <w:pPr>
        <w:ind w:left="560"/>
        <w:rPr>
          <w:rFonts w:asciiTheme="minorHAnsi" w:hAnsiTheme="minorHAnsi" w:cstheme="minorHAnsi"/>
          <w:sz w:val="22"/>
          <w:szCs w:val="22"/>
        </w:rPr>
      </w:pPr>
      <w:r w:rsidRPr="00E72A1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72A1B">
        <w:rPr>
          <w:rFonts w:asciiTheme="minorHAnsi" w:hAnsiTheme="minorHAnsi" w:cstheme="minorHAnsi"/>
          <w:sz w:val="22"/>
          <w:szCs w:val="22"/>
        </w:rPr>
        <w:t>n</w:t>
      </w:r>
      <w:r w:rsidRPr="00E72A1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72A1B">
        <w:rPr>
          <w:rFonts w:asciiTheme="minorHAnsi" w:hAnsiTheme="minorHAnsi" w:cstheme="minorHAnsi"/>
          <w:sz w:val="22"/>
          <w:szCs w:val="22"/>
        </w:rPr>
        <w:t>ineer</w:t>
      </w:r>
      <w:r w:rsidRPr="00E72A1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72A1B">
        <w:rPr>
          <w:rFonts w:asciiTheme="minorHAnsi" w:hAnsiTheme="minorHAnsi" w:cstheme="minorHAnsi"/>
          <w:sz w:val="22"/>
          <w:szCs w:val="22"/>
        </w:rPr>
        <w:t>ng</w:t>
      </w:r>
      <w:r w:rsidRPr="00E72A1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72A1B">
        <w:rPr>
          <w:rFonts w:asciiTheme="minorHAnsi" w:hAnsiTheme="minorHAnsi" w:cstheme="minorHAnsi"/>
          <w:sz w:val="22"/>
          <w:szCs w:val="22"/>
        </w:rPr>
        <w:t>De</w:t>
      </w:r>
      <w:r w:rsidRPr="00E72A1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72A1B">
        <w:rPr>
          <w:rFonts w:asciiTheme="minorHAnsi" w:hAnsiTheme="minorHAnsi" w:cstheme="minorHAnsi"/>
          <w:sz w:val="22"/>
          <w:szCs w:val="22"/>
        </w:rPr>
        <w:t>a</w:t>
      </w:r>
      <w:r w:rsidRPr="00E72A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72A1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72A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72A1B">
        <w:rPr>
          <w:rFonts w:asciiTheme="minorHAnsi" w:hAnsiTheme="minorHAnsi" w:cstheme="minorHAnsi"/>
          <w:sz w:val="22"/>
          <w:szCs w:val="22"/>
        </w:rPr>
        <w:t>e</w:t>
      </w:r>
      <w:r w:rsidRPr="00E72A1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72A1B">
        <w:rPr>
          <w:rFonts w:asciiTheme="minorHAnsi" w:hAnsiTheme="minorHAnsi" w:cstheme="minorHAnsi"/>
          <w:sz w:val="22"/>
          <w:szCs w:val="22"/>
        </w:rPr>
        <w:t>t.</w:t>
      </w:r>
    </w:p>
    <w:p w14:paraId="6750AA0E" w14:textId="77777777" w:rsidR="00FC733C" w:rsidRPr="00E72A1B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1C98D080" w14:textId="77777777" w:rsidR="00FC733C" w:rsidRPr="00E72A1B" w:rsidRDefault="00862934" w:rsidP="00B60661">
      <w:pPr>
        <w:ind w:left="159"/>
        <w:rPr>
          <w:rFonts w:asciiTheme="minorHAnsi" w:hAnsiTheme="minorHAnsi" w:cstheme="minorHAnsi"/>
          <w:sz w:val="22"/>
          <w:szCs w:val="22"/>
        </w:rPr>
      </w:pPr>
      <w:r w:rsidRPr="00E72A1B">
        <w:rPr>
          <w:rFonts w:asciiTheme="minorHAnsi" w:eastAsia="Verdana" w:hAnsiTheme="minorHAnsi" w:cstheme="minorHAnsi"/>
          <w:sz w:val="22"/>
          <w:szCs w:val="22"/>
        </w:rPr>
        <w:t xml:space="preserve">●   </w:t>
      </w:r>
      <w:r w:rsidRPr="00E72A1B">
        <w:rPr>
          <w:rFonts w:asciiTheme="minorHAnsi" w:eastAsia="Verdana" w:hAnsiTheme="minorHAnsi" w:cstheme="minorHAnsi"/>
          <w:spacing w:val="39"/>
          <w:sz w:val="22"/>
          <w:szCs w:val="22"/>
        </w:rPr>
        <w:t xml:space="preserve"> </w:t>
      </w:r>
      <w:r w:rsidRPr="00E72A1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72A1B">
        <w:rPr>
          <w:rFonts w:asciiTheme="minorHAnsi" w:hAnsiTheme="minorHAnsi" w:cstheme="minorHAnsi"/>
          <w:sz w:val="22"/>
          <w:szCs w:val="22"/>
        </w:rPr>
        <w:t>.</w:t>
      </w:r>
      <w:r w:rsidRPr="00E72A1B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E72A1B">
        <w:rPr>
          <w:rFonts w:asciiTheme="minorHAnsi" w:hAnsiTheme="minorHAnsi" w:cstheme="minorHAnsi"/>
          <w:sz w:val="22"/>
          <w:szCs w:val="22"/>
        </w:rPr>
        <w:t>e</w:t>
      </w:r>
      <w:r w:rsidRPr="00E72A1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72A1B">
        <w:rPr>
          <w:rFonts w:asciiTheme="minorHAnsi" w:hAnsiTheme="minorHAnsi" w:cstheme="minorHAnsi"/>
          <w:sz w:val="22"/>
          <w:szCs w:val="22"/>
        </w:rPr>
        <w:t>h</w:t>
      </w:r>
      <w:r w:rsidRPr="00E72A1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72A1B">
        <w:rPr>
          <w:rFonts w:asciiTheme="minorHAnsi" w:hAnsiTheme="minorHAnsi" w:cstheme="minorHAnsi"/>
          <w:sz w:val="22"/>
          <w:szCs w:val="22"/>
        </w:rPr>
        <w:t>in</w:t>
      </w:r>
      <w:r w:rsidRPr="00E72A1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72A1B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E72A1B">
        <w:rPr>
          <w:rFonts w:asciiTheme="minorHAnsi" w:hAnsiTheme="minorHAnsi" w:cstheme="minorHAnsi"/>
          <w:sz w:val="22"/>
          <w:szCs w:val="22"/>
        </w:rPr>
        <w:t>e</w:t>
      </w:r>
      <w:r w:rsidRPr="00E72A1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72A1B">
        <w:rPr>
          <w:rFonts w:asciiTheme="minorHAnsi" w:hAnsiTheme="minorHAnsi" w:cstheme="minorHAnsi"/>
          <w:sz w:val="22"/>
          <w:szCs w:val="22"/>
        </w:rPr>
        <w:t>h</w:t>
      </w:r>
      <w:r w:rsidRPr="00E72A1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72A1B">
        <w:rPr>
          <w:rFonts w:asciiTheme="minorHAnsi" w:hAnsiTheme="minorHAnsi" w:cstheme="minorHAnsi"/>
          <w:sz w:val="22"/>
          <w:szCs w:val="22"/>
        </w:rPr>
        <w:t>nic</w:t>
      </w:r>
      <w:r w:rsidRPr="00E72A1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72A1B">
        <w:rPr>
          <w:rFonts w:asciiTheme="minorHAnsi" w:hAnsiTheme="minorHAnsi" w:cstheme="minorHAnsi"/>
          <w:sz w:val="22"/>
          <w:szCs w:val="22"/>
        </w:rPr>
        <w:t>l</w:t>
      </w:r>
      <w:r w:rsidRPr="00E72A1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72A1B">
        <w:rPr>
          <w:rFonts w:asciiTheme="minorHAnsi" w:hAnsiTheme="minorHAnsi" w:cstheme="minorHAnsi"/>
          <w:sz w:val="22"/>
          <w:szCs w:val="22"/>
        </w:rPr>
        <w:t>s</w:t>
      </w:r>
      <w:r w:rsidRPr="00E72A1B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E72A1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72A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72A1B">
        <w:rPr>
          <w:rFonts w:asciiTheme="minorHAnsi" w:hAnsiTheme="minorHAnsi" w:cstheme="minorHAnsi"/>
          <w:sz w:val="22"/>
          <w:szCs w:val="22"/>
        </w:rPr>
        <w:t>e</w:t>
      </w:r>
      <w:r w:rsidRPr="00E72A1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72A1B">
        <w:rPr>
          <w:rFonts w:asciiTheme="minorHAnsi" w:hAnsiTheme="minorHAnsi" w:cstheme="minorHAnsi"/>
          <w:sz w:val="22"/>
          <w:szCs w:val="22"/>
        </w:rPr>
        <w:t>s</w:t>
      </w:r>
      <w:r w:rsidRPr="00E72A1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72A1B">
        <w:rPr>
          <w:rFonts w:asciiTheme="minorHAnsi" w:hAnsiTheme="minorHAnsi" w:cstheme="minorHAnsi"/>
          <w:sz w:val="22"/>
          <w:szCs w:val="22"/>
        </w:rPr>
        <w:t>Desi</w:t>
      </w:r>
      <w:r w:rsidRPr="00E72A1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72A1B">
        <w:rPr>
          <w:rFonts w:asciiTheme="minorHAnsi" w:hAnsiTheme="minorHAnsi" w:cstheme="minorHAnsi"/>
          <w:sz w:val="22"/>
          <w:szCs w:val="22"/>
        </w:rPr>
        <w:t>n</w:t>
      </w:r>
      <w:r w:rsidRPr="00E72A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72A1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72A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72A1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72A1B">
        <w:rPr>
          <w:rFonts w:asciiTheme="minorHAnsi" w:hAnsiTheme="minorHAnsi" w:cstheme="minorHAnsi"/>
          <w:sz w:val="22"/>
          <w:szCs w:val="22"/>
        </w:rPr>
        <w:t>m</w:t>
      </w:r>
      <w:r w:rsidRPr="00E72A1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72A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72A1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72A1B">
        <w:rPr>
          <w:rFonts w:asciiTheme="minorHAnsi" w:hAnsiTheme="minorHAnsi" w:cstheme="minorHAnsi"/>
          <w:sz w:val="22"/>
          <w:szCs w:val="22"/>
        </w:rPr>
        <w:t>T</w:t>
      </w:r>
      <w:r w:rsidRPr="00E72A1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72A1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72A1B">
        <w:rPr>
          <w:rFonts w:asciiTheme="minorHAnsi" w:hAnsiTheme="minorHAnsi" w:cstheme="minorHAnsi"/>
          <w:sz w:val="22"/>
          <w:szCs w:val="22"/>
        </w:rPr>
        <w:t>h</w:t>
      </w:r>
      <w:r w:rsidRPr="00E72A1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72A1B">
        <w:rPr>
          <w:rFonts w:asciiTheme="minorHAnsi" w:hAnsiTheme="minorHAnsi" w:cstheme="minorHAnsi"/>
          <w:sz w:val="22"/>
          <w:szCs w:val="22"/>
        </w:rPr>
        <w:t>r</w:t>
      </w:r>
      <w:r w:rsidRPr="00E72A1B">
        <w:rPr>
          <w:rFonts w:asciiTheme="minorHAnsi" w:hAnsiTheme="minorHAnsi" w:cstheme="minorHAnsi"/>
          <w:spacing w:val="1"/>
          <w:sz w:val="22"/>
          <w:szCs w:val="22"/>
        </w:rPr>
        <w:t>ag</w:t>
      </w:r>
      <w:r w:rsidRPr="00E72A1B">
        <w:rPr>
          <w:rFonts w:asciiTheme="minorHAnsi" w:hAnsiTheme="minorHAnsi" w:cstheme="minorHAnsi"/>
          <w:sz w:val="22"/>
          <w:szCs w:val="22"/>
        </w:rPr>
        <w:t>p</w:t>
      </w:r>
      <w:r w:rsidRPr="00E72A1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72A1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72A1B">
        <w:rPr>
          <w:rFonts w:asciiTheme="minorHAnsi" w:hAnsiTheme="minorHAnsi" w:cstheme="minorHAnsi"/>
          <w:sz w:val="22"/>
          <w:szCs w:val="22"/>
        </w:rPr>
        <w:t>.</w:t>
      </w:r>
    </w:p>
    <w:p w14:paraId="2D838A2E" w14:textId="77777777" w:rsidR="00FC733C" w:rsidRPr="00E72A1B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2A58CBB9" w14:textId="77777777" w:rsidR="00FC733C" w:rsidRPr="00B60661" w:rsidRDefault="00862934" w:rsidP="00B60661">
      <w:pPr>
        <w:ind w:left="159"/>
        <w:rPr>
          <w:rFonts w:asciiTheme="minorHAnsi" w:hAnsiTheme="minorHAnsi" w:cstheme="minorHAnsi"/>
          <w:sz w:val="22"/>
          <w:szCs w:val="22"/>
        </w:rPr>
      </w:pPr>
      <w:r w:rsidRPr="00E72A1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●   </w:t>
      </w:r>
      <w:r w:rsidRPr="00E72A1B">
        <w:rPr>
          <w:rFonts w:asciiTheme="minorHAnsi" w:eastAsia="Verdana" w:hAnsiTheme="minorHAnsi" w:cstheme="minorHAnsi"/>
          <w:spacing w:val="39"/>
          <w:position w:val="-1"/>
          <w:sz w:val="22"/>
          <w:szCs w:val="22"/>
        </w:rPr>
        <w:t xml:space="preserve"> </w:t>
      </w:r>
      <w:r w:rsidRPr="00E72A1B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E72A1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E72A1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72A1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E72A1B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E72A1B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E72A1B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E72A1B">
        <w:rPr>
          <w:rFonts w:asciiTheme="minorHAnsi" w:hAnsiTheme="minorHAnsi" w:cstheme="minorHAnsi"/>
          <w:spacing w:val="4"/>
          <w:position w:val="-1"/>
          <w:sz w:val="22"/>
          <w:szCs w:val="22"/>
        </w:rPr>
        <w:t>M</w:t>
      </w:r>
      <w:r w:rsidRPr="00E72A1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E72A1B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E72A1B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E72A1B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E72A1B">
        <w:rPr>
          <w:rFonts w:asciiTheme="minorHAnsi" w:hAnsiTheme="minorHAnsi" w:cstheme="minorHAnsi"/>
          <w:position w:val="-1"/>
          <w:sz w:val="22"/>
          <w:szCs w:val="22"/>
        </w:rPr>
        <w:t>nic</w:t>
      </w:r>
      <w:r w:rsidRPr="00E72A1B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E72A1B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E72A1B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E72A1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E72A1B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E72A1B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E72A1B">
        <w:rPr>
          <w:rFonts w:asciiTheme="minorHAnsi" w:hAnsiTheme="minorHAnsi" w:cstheme="minorHAnsi"/>
          <w:position w:val="-1"/>
          <w:sz w:val="22"/>
          <w:szCs w:val="22"/>
        </w:rPr>
        <w:t>ineering</w:t>
      </w:r>
      <w:r w:rsidRPr="00E72A1B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E72A1B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E72A1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E72A1B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E72A1B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E72A1B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E72A1B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E72A1B">
        <w:rPr>
          <w:rFonts w:asciiTheme="minorHAnsi" w:hAnsiTheme="minorHAnsi" w:cstheme="minorHAnsi"/>
          <w:spacing w:val="1"/>
          <w:position w:val="-1"/>
          <w:sz w:val="22"/>
          <w:szCs w:val="22"/>
        </w:rPr>
        <w:t>ovt</w:t>
      </w:r>
      <w:r w:rsidRPr="00E72A1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E72A1B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E72A1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72A1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E72A1B">
        <w:rPr>
          <w:rFonts w:asciiTheme="minorHAnsi" w:hAnsiTheme="minorHAnsi" w:cstheme="minorHAnsi"/>
          <w:spacing w:val="1"/>
          <w:position w:val="-1"/>
          <w:sz w:val="22"/>
          <w:szCs w:val="22"/>
        </w:rPr>
        <w:t>gg</w:t>
      </w:r>
      <w:r w:rsidRPr="00E72A1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E72A1B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E72A1B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E72A1B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E72A1B">
        <w:rPr>
          <w:rFonts w:asciiTheme="minorHAnsi" w:hAnsiTheme="minorHAnsi" w:cstheme="minorHAnsi"/>
          <w:position w:val="-1"/>
          <w:sz w:val="22"/>
          <w:szCs w:val="22"/>
        </w:rPr>
        <w:t>lle</w:t>
      </w:r>
      <w:r w:rsidRPr="00E72A1B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E72A1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E72A1B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E72A1B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E72A1B">
        <w:rPr>
          <w:rFonts w:asciiTheme="minorHAnsi" w:hAnsiTheme="minorHAnsi" w:cstheme="minorHAnsi"/>
          <w:position w:val="-1"/>
          <w:sz w:val="22"/>
          <w:szCs w:val="22"/>
        </w:rPr>
        <w:t>il</w:t>
      </w:r>
      <w:r w:rsidRPr="00E72A1B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E72A1B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E72A1B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E72A1B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E72A1B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E72A1B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E72A1B">
        <w:rPr>
          <w:rFonts w:asciiTheme="minorHAnsi" w:hAnsiTheme="minorHAnsi" w:cstheme="minorHAnsi"/>
          <w:position w:val="-1"/>
          <w:sz w:val="22"/>
          <w:szCs w:val="22"/>
        </w:rPr>
        <w:t>Chha</w:t>
      </w:r>
      <w:r w:rsidRPr="00E72A1B">
        <w:rPr>
          <w:rFonts w:asciiTheme="minorHAnsi" w:hAnsiTheme="minorHAnsi" w:cstheme="minorHAnsi"/>
          <w:spacing w:val="1"/>
          <w:position w:val="-1"/>
          <w:sz w:val="22"/>
          <w:szCs w:val="22"/>
        </w:rPr>
        <w:t>tt</w:t>
      </w:r>
      <w:r w:rsidRPr="00E72A1B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E72A1B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E72A1B">
        <w:rPr>
          <w:rFonts w:asciiTheme="minorHAnsi" w:hAnsiTheme="minorHAnsi" w:cstheme="minorHAnsi"/>
          <w:spacing w:val="1"/>
          <w:position w:val="-1"/>
          <w:sz w:val="22"/>
          <w:szCs w:val="22"/>
        </w:rPr>
        <w:t>ga</w:t>
      </w:r>
      <w:r w:rsidRPr="00E72A1B">
        <w:rPr>
          <w:rFonts w:asciiTheme="minorHAnsi" w:hAnsiTheme="minorHAnsi" w:cstheme="minorHAnsi"/>
          <w:position w:val="-1"/>
          <w:sz w:val="22"/>
          <w:szCs w:val="22"/>
        </w:rPr>
        <w:t>rh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.</w:t>
      </w:r>
    </w:p>
    <w:p w14:paraId="2B8C36D9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34AFADFC" w14:textId="77777777" w:rsidR="00FC733C" w:rsidRPr="00B60661" w:rsidRDefault="00FC733C" w:rsidP="00B6066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454BB8D" w14:textId="7ED04F0F" w:rsidR="00FC733C" w:rsidRPr="00B60661" w:rsidRDefault="00862934" w:rsidP="00E72A1B">
      <w:pPr>
        <w:spacing w:before="33"/>
        <w:ind w:left="15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b/>
          <w:sz w:val="22"/>
          <w:szCs w:val="22"/>
        </w:rPr>
        <w:t>ACEDA</w:t>
      </w:r>
      <w:r w:rsidRPr="00B60661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60661">
        <w:rPr>
          <w:rFonts w:asciiTheme="minorHAnsi" w:hAnsiTheme="minorHAnsi" w:cstheme="minorHAnsi"/>
          <w:b/>
          <w:sz w:val="22"/>
          <w:szCs w:val="22"/>
        </w:rPr>
        <w:t>C</w:t>
      </w:r>
      <w:r w:rsidRPr="00B60661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>PR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sz w:val="22"/>
          <w:szCs w:val="22"/>
        </w:rPr>
        <w:t>F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60661">
        <w:rPr>
          <w:rFonts w:asciiTheme="minorHAnsi" w:hAnsiTheme="minorHAnsi" w:cstheme="minorHAnsi"/>
          <w:b/>
          <w:sz w:val="22"/>
          <w:szCs w:val="22"/>
        </w:rPr>
        <w:t>E</w: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5"/>
        <w:gridCol w:w="2777"/>
        <w:gridCol w:w="2974"/>
        <w:gridCol w:w="1495"/>
        <w:gridCol w:w="1578"/>
      </w:tblGrid>
      <w:tr w:rsidR="00FC733C" w:rsidRPr="00B60661" w14:paraId="2CC4A504" w14:textId="77777777" w:rsidTr="00E72A1B">
        <w:trPr>
          <w:trHeight w:hRule="exact" w:val="1232"/>
        </w:trPr>
        <w:tc>
          <w:tcPr>
            <w:tcW w:w="1115" w:type="dxa"/>
          </w:tcPr>
          <w:p w14:paraId="61ABDB13" w14:textId="77777777" w:rsidR="00FC733C" w:rsidRPr="00B60661" w:rsidRDefault="00862934" w:rsidP="00B60661">
            <w:pPr>
              <w:spacing w:before="9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b/>
                <w:sz w:val="22"/>
                <w:szCs w:val="22"/>
              </w:rPr>
              <w:t>De</w:t>
            </w:r>
            <w:r w:rsidRPr="00B60661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g</w:t>
            </w:r>
            <w:r w:rsidRPr="00B60661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B606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</w:p>
          <w:p w14:paraId="1900535A" w14:textId="77777777" w:rsidR="00FC733C" w:rsidRPr="00B60661" w:rsidRDefault="00FC733C" w:rsidP="00B606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8A694E" w14:textId="77777777" w:rsidR="00FC733C" w:rsidRPr="00B60661" w:rsidRDefault="00FC733C" w:rsidP="00B60661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F6A55D" w14:textId="77777777" w:rsidR="00FC733C" w:rsidRPr="00B60661" w:rsidRDefault="00862934" w:rsidP="00B60661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B60661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Pr="00B6066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60661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B60661">
              <w:rPr>
                <w:rFonts w:asciiTheme="minorHAnsi" w:hAnsiTheme="minorHAnsi" w:cstheme="minorHAnsi"/>
                <w:b/>
                <w:sz w:val="22"/>
                <w:szCs w:val="22"/>
              </w:rPr>
              <w:t>h</w:t>
            </w:r>
          </w:p>
        </w:tc>
        <w:tc>
          <w:tcPr>
            <w:tcW w:w="2777" w:type="dxa"/>
          </w:tcPr>
          <w:p w14:paraId="253293F7" w14:textId="77777777" w:rsidR="00FC733C" w:rsidRPr="00B60661" w:rsidRDefault="00862934" w:rsidP="00B60661">
            <w:pPr>
              <w:spacing w:before="98"/>
              <w:ind w:left="541" w:right="97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b/>
                <w:w w:val="99"/>
                <w:sz w:val="22"/>
                <w:szCs w:val="22"/>
              </w:rPr>
              <w:t>S</w:t>
            </w:r>
            <w:r w:rsidRPr="00B60661">
              <w:rPr>
                <w:rFonts w:asciiTheme="minorHAnsi" w:hAnsiTheme="minorHAnsi" w:cstheme="minorHAnsi"/>
                <w:b/>
                <w:spacing w:val="-1"/>
                <w:w w:val="99"/>
                <w:sz w:val="22"/>
                <w:szCs w:val="22"/>
              </w:rPr>
              <w:t>p</w:t>
            </w:r>
            <w:r w:rsidRPr="00B60661">
              <w:rPr>
                <w:rFonts w:asciiTheme="minorHAnsi" w:hAnsiTheme="minorHAnsi" w:cstheme="minorHAnsi"/>
                <w:b/>
                <w:w w:val="99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b/>
                <w:spacing w:val="1"/>
                <w:w w:val="99"/>
                <w:sz w:val="22"/>
                <w:szCs w:val="22"/>
              </w:rPr>
              <w:t>c</w:t>
            </w:r>
            <w:r w:rsidRPr="00B60661">
              <w:rPr>
                <w:rFonts w:asciiTheme="minorHAnsi" w:hAnsiTheme="minorHAnsi" w:cstheme="minorHAnsi"/>
                <w:b/>
                <w:w w:val="99"/>
                <w:sz w:val="22"/>
                <w:szCs w:val="22"/>
              </w:rPr>
              <w:t>i</w:t>
            </w:r>
            <w:r w:rsidRPr="00B60661">
              <w:rPr>
                <w:rFonts w:asciiTheme="minorHAnsi" w:hAnsiTheme="minorHAnsi" w:cstheme="minorHAnsi"/>
                <w:b/>
                <w:spacing w:val="1"/>
                <w:w w:val="99"/>
                <w:sz w:val="22"/>
                <w:szCs w:val="22"/>
              </w:rPr>
              <w:t>a</w:t>
            </w:r>
            <w:r w:rsidRPr="00B60661">
              <w:rPr>
                <w:rFonts w:asciiTheme="minorHAnsi" w:hAnsiTheme="minorHAnsi" w:cstheme="minorHAnsi"/>
                <w:b/>
                <w:w w:val="99"/>
                <w:sz w:val="22"/>
                <w:szCs w:val="22"/>
              </w:rPr>
              <w:t>liz</w:t>
            </w:r>
            <w:r w:rsidRPr="00B60661">
              <w:rPr>
                <w:rFonts w:asciiTheme="minorHAnsi" w:hAnsiTheme="minorHAnsi" w:cstheme="minorHAnsi"/>
                <w:b/>
                <w:spacing w:val="1"/>
                <w:w w:val="99"/>
                <w:sz w:val="22"/>
                <w:szCs w:val="22"/>
              </w:rPr>
              <w:t>at</w:t>
            </w:r>
            <w:r w:rsidRPr="00B60661">
              <w:rPr>
                <w:rFonts w:asciiTheme="minorHAnsi" w:hAnsiTheme="minorHAnsi" w:cstheme="minorHAnsi"/>
                <w:b/>
                <w:w w:val="99"/>
                <w:sz w:val="22"/>
                <w:szCs w:val="22"/>
              </w:rPr>
              <w:t>i</w:t>
            </w:r>
            <w:r w:rsidRPr="00B60661">
              <w:rPr>
                <w:rFonts w:asciiTheme="minorHAnsi" w:hAnsiTheme="minorHAnsi" w:cstheme="minorHAnsi"/>
                <w:b/>
                <w:spacing w:val="1"/>
                <w:w w:val="99"/>
                <w:sz w:val="22"/>
                <w:szCs w:val="22"/>
              </w:rPr>
              <w:t>o</w:t>
            </w:r>
            <w:r w:rsidRPr="00B60661">
              <w:rPr>
                <w:rFonts w:asciiTheme="minorHAnsi" w:hAnsiTheme="minorHAnsi" w:cstheme="minorHAnsi"/>
                <w:b/>
                <w:w w:val="99"/>
                <w:sz w:val="22"/>
                <w:szCs w:val="22"/>
              </w:rPr>
              <w:t>n</w:t>
            </w:r>
          </w:p>
          <w:p w14:paraId="20632088" w14:textId="77777777" w:rsidR="00FC733C" w:rsidRPr="00B60661" w:rsidRDefault="00FC733C" w:rsidP="00B606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E3C4EB" w14:textId="77777777" w:rsidR="00FC733C" w:rsidRPr="00B60661" w:rsidRDefault="00FC733C" w:rsidP="00B60661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063819" w14:textId="77777777" w:rsidR="00FC733C" w:rsidRPr="00B60661" w:rsidRDefault="00862934" w:rsidP="00B60661">
            <w:pPr>
              <w:ind w:left="152" w:right="59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ical</w:t>
            </w:r>
            <w:r w:rsidRPr="00B60661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3"/>
                <w:w w:val="99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pacing w:val="-1"/>
                <w:w w:val="99"/>
                <w:sz w:val="22"/>
                <w:szCs w:val="22"/>
              </w:rPr>
              <w:t>ng</w:t>
            </w:r>
            <w:r w:rsidRPr="00B60661">
              <w:rPr>
                <w:rFonts w:asciiTheme="minorHAnsi" w:hAnsiTheme="minorHAnsi" w:cstheme="minorHAnsi"/>
                <w:spacing w:val="2"/>
                <w:w w:val="99"/>
                <w:sz w:val="22"/>
                <w:szCs w:val="22"/>
              </w:rPr>
              <w:t>i</w:t>
            </w:r>
            <w:r w:rsidRPr="00B60661">
              <w:rPr>
                <w:rFonts w:asciiTheme="minorHAnsi" w:hAnsiTheme="minorHAnsi" w:cstheme="minorHAnsi"/>
                <w:spacing w:val="-1"/>
                <w:w w:val="99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w w:val="99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pacing w:val="1"/>
                <w:w w:val="99"/>
                <w:sz w:val="22"/>
                <w:szCs w:val="22"/>
              </w:rPr>
              <w:t>er</w:t>
            </w:r>
            <w:r w:rsidRPr="00B60661">
              <w:rPr>
                <w:rFonts w:asciiTheme="minorHAnsi" w:hAnsiTheme="minorHAnsi" w:cstheme="minorHAnsi"/>
                <w:spacing w:val="2"/>
                <w:w w:val="99"/>
                <w:sz w:val="22"/>
                <w:szCs w:val="22"/>
              </w:rPr>
              <w:t>i</w:t>
            </w:r>
            <w:r w:rsidRPr="00B60661">
              <w:rPr>
                <w:rFonts w:asciiTheme="minorHAnsi" w:hAnsiTheme="minorHAnsi" w:cstheme="minorHAnsi"/>
                <w:spacing w:val="-1"/>
                <w:w w:val="99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w w:val="99"/>
                <w:sz w:val="22"/>
                <w:szCs w:val="22"/>
              </w:rPr>
              <w:t>g</w:t>
            </w:r>
          </w:p>
        </w:tc>
        <w:tc>
          <w:tcPr>
            <w:tcW w:w="2974" w:type="dxa"/>
          </w:tcPr>
          <w:p w14:paraId="2FA2F0EC" w14:textId="77777777" w:rsidR="00FC733C" w:rsidRPr="00B60661" w:rsidRDefault="00862934" w:rsidP="00B60661">
            <w:pPr>
              <w:spacing w:before="98"/>
              <w:ind w:left="232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B60661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B606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60661">
              <w:rPr>
                <w:rFonts w:asciiTheme="minorHAnsi" w:hAnsiTheme="minorHAnsi" w:cstheme="minorHAnsi"/>
                <w:b/>
                <w:sz w:val="22"/>
                <w:szCs w:val="22"/>
              </w:rPr>
              <w:t>itut</w:t>
            </w:r>
            <w:r w:rsidRPr="00B60661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i</w:t>
            </w:r>
            <w:r w:rsidRPr="00B606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B60661">
              <w:rPr>
                <w:rFonts w:asciiTheme="minorHAnsi" w:hAnsiTheme="minorHAnsi" w:cstheme="minorHAnsi"/>
                <w:b/>
                <w:sz w:val="22"/>
                <w:szCs w:val="22"/>
              </w:rPr>
              <w:t>n/</w:t>
            </w:r>
            <w:r w:rsidRPr="00B6066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B60661">
              <w:rPr>
                <w:rFonts w:asciiTheme="minorHAnsi" w:hAnsiTheme="minorHAnsi" w:cstheme="minorHAnsi"/>
                <w:b/>
                <w:sz w:val="22"/>
                <w:szCs w:val="22"/>
              </w:rPr>
              <w:t>ch</w:t>
            </w:r>
            <w:r w:rsidRPr="00B606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oo</w:t>
            </w:r>
            <w:r w:rsidRPr="00B60661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</w:p>
          <w:p w14:paraId="19015F69" w14:textId="77777777" w:rsidR="00FC733C" w:rsidRPr="00B60661" w:rsidRDefault="00FC733C" w:rsidP="00B606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B5F22B" w14:textId="77777777" w:rsidR="00FC733C" w:rsidRPr="00B60661" w:rsidRDefault="00FC733C" w:rsidP="00B60661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185036" w14:textId="77777777" w:rsidR="00FC733C" w:rsidRPr="00B60661" w:rsidRDefault="00862934" w:rsidP="00B60661">
            <w:pPr>
              <w:ind w:left="216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(I</w:t>
            </w:r>
            <w:r w:rsidRPr="00B6066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B6066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B6066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nd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ian</w:t>
            </w:r>
            <w:r w:rsidRPr="00B6066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In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B60661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1495" w:type="dxa"/>
          </w:tcPr>
          <w:p w14:paraId="46C9F35F" w14:textId="77777777" w:rsidR="00FC733C" w:rsidRPr="00B60661" w:rsidRDefault="00862934" w:rsidP="00B60661">
            <w:pPr>
              <w:spacing w:before="98"/>
              <w:ind w:left="192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B606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B60661">
              <w:rPr>
                <w:rFonts w:asciiTheme="minorHAnsi" w:hAnsiTheme="minorHAnsi" w:cstheme="minorHAnsi"/>
                <w:b/>
                <w:sz w:val="22"/>
                <w:szCs w:val="22"/>
              </w:rPr>
              <w:t>nt</w:t>
            </w:r>
            <w:r w:rsidRPr="00B60661">
              <w:rPr>
                <w:rFonts w:asciiTheme="minorHAnsi" w:hAnsiTheme="minorHAnsi" w:cstheme="minorHAnsi"/>
                <w:b/>
                <w:spacing w:val="13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-</w:t>
            </w:r>
            <w:r w:rsidRPr="00B60661">
              <w:rPr>
                <w:rFonts w:asciiTheme="minorHAnsi" w:hAnsiTheme="minorHAnsi" w:cstheme="minorHAnsi"/>
                <w:b/>
                <w:sz w:val="22"/>
                <w:szCs w:val="22"/>
              </w:rPr>
              <w:t>Ye</w:t>
            </w:r>
            <w:r w:rsidRPr="00B60661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B60661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</w:p>
          <w:p w14:paraId="4C8A4F7D" w14:textId="77777777" w:rsidR="00FC733C" w:rsidRPr="00B60661" w:rsidRDefault="00FC733C" w:rsidP="00B606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184F4A" w14:textId="77777777" w:rsidR="00FC733C" w:rsidRPr="00B60661" w:rsidRDefault="00FC733C" w:rsidP="00B60661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A6C4C4" w14:textId="77777777" w:rsidR="00FC733C" w:rsidRPr="00B60661" w:rsidRDefault="00862934" w:rsidP="00B60661">
            <w:pPr>
              <w:ind w:left="254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6066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B60661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-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201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578" w:type="dxa"/>
          </w:tcPr>
          <w:p w14:paraId="34D768D9" w14:textId="77777777" w:rsidR="00FC733C" w:rsidRPr="00B60661" w:rsidRDefault="00862934" w:rsidP="00B60661">
            <w:pPr>
              <w:spacing w:before="98"/>
              <w:ind w:left="225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b/>
                <w:sz w:val="22"/>
                <w:szCs w:val="22"/>
              </w:rPr>
              <w:t>Pe</w:t>
            </w:r>
            <w:r w:rsidRPr="00B606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rfo</w:t>
            </w:r>
            <w:r w:rsidRPr="00B60661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B60661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m</w:t>
            </w:r>
            <w:r w:rsidRPr="00B606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60661">
              <w:rPr>
                <w:rFonts w:asciiTheme="minorHAnsi" w:hAnsiTheme="minorHAnsi" w:cstheme="minorHAnsi"/>
                <w:b/>
                <w:sz w:val="22"/>
                <w:szCs w:val="22"/>
              </w:rPr>
              <w:t>nce</w:t>
            </w:r>
          </w:p>
          <w:p w14:paraId="46DE17E9" w14:textId="77777777" w:rsidR="00FC733C" w:rsidRPr="00B60661" w:rsidRDefault="00FC733C" w:rsidP="00B606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481FA2" w14:textId="77777777" w:rsidR="00FC733C" w:rsidRPr="00B60661" w:rsidRDefault="00FC733C" w:rsidP="00B60661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F26976" w14:textId="77777777" w:rsidR="00FC733C" w:rsidRPr="00B60661" w:rsidRDefault="00862934" w:rsidP="00B60661">
            <w:pPr>
              <w:ind w:left="504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9</w:t>
            </w:r>
            <w:r w:rsidRPr="00B6066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.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5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(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PI)</w:t>
            </w:r>
          </w:p>
        </w:tc>
      </w:tr>
      <w:tr w:rsidR="00FC733C" w:rsidRPr="00B60661" w14:paraId="0DCCFD02" w14:textId="77777777" w:rsidTr="00E72A1B">
        <w:trPr>
          <w:trHeight w:hRule="exact" w:val="526"/>
        </w:trPr>
        <w:tc>
          <w:tcPr>
            <w:tcW w:w="1115" w:type="dxa"/>
          </w:tcPr>
          <w:p w14:paraId="0EFB596E" w14:textId="77777777" w:rsidR="00FC733C" w:rsidRPr="00B60661" w:rsidRDefault="00FC733C" w:rsidP="00B606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7" w:type="dxa"/>
          </w:tcPr>
          <w:p w14:paraId="5BA295AB" w14:textId="77777777" w:rsidR="00FC733C" w:rsidRPr="00B60661" w:rsidRDefault="00862934" w:rsidP="00B60661">
            <w:pPr>
              <w:spacing w:before="49"/>
              <w:ind w:left="177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(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ical</w:t>
            </w:r>
            <w:r w:rsidRPr="00B60661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ys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6066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Des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gn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974" w:type="dxa"/>
          </w:tcPr>
          <w:p w14:paraId="0754B09E" w14:textId="77777777" w:rsidR="00FC733C" w:rsidRPr="00B60661" w:rsidRDefault="00862934" w:rsidP="00B60661">
            <w:pPr>
              <w:spacing w:before="49"/>
              <w:ind w:left="246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hn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B60661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K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B6066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495" w:type="dxa"/>
          </w:tcPr>
          <w:p w14:paraId="57085BAA" w14:textId="77777777" w:rsidR="00FC733C" w:rsidRPr="00B60661" w:rsidRDefault="00FC733C" w:rsidP="00B606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78" w:type="dxa"/>
          </w:tcPr>
          <w:p w14:paraId="76B1606C" w14:textId="77777777" w:rsidR="00FC733C" w:rsidRPr="00B60661" w:rsidRDefault="00FC733C" w:rsidP="00B606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C733C" w:rsidRPr="00B60661" w14:paraId="2B78F372" w14:textId="77777777" w:rsidTr="00E72A1B">
        <w:trPr>
          <w:trHeight w:hRule="exact" w:val="701"/>
        </w:trPr>
        <w:tc>
          <w:tcPr>
            <w:tcW w:w="1115" w:type="dxa"/>
          </w:tcPr>
          <w:p w14:paraId="0C12ED40" w14:textId="77777777" w:rsidR="00FC733C" w:rsidRPr="00B60661" w:rsidRDefault="00FC733C" w:rsidP="00B60661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247A94" w14:textId="77777777" w:rsidR="00FC733C" w:rsidRPr="00B60661" w:rsidRDefault="00862934" w:rsidP="00B60661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B60661">
              <w:rPr>
                <w:rFonts w:asciiTheme="minorHAnsi" w:hAnsiTheme="minorHAnsi" w:cstheme="minorHAnsi"/>
                <w:b/>
                <w:sz w:val="22"/>
                <w:szCs w:val="22"/>
              </w:rPr>
              <w:t>.E</w:t>
            </w:r>
          </w:p>
        </w:tc>
        <w:tc>
          <w:tcPr>
            <w:tcW w:w="2777" w:type="dxa"/>
          </w:tcPr>
          <w:p w14:paraId="0B7F60CD" w14:textId="77777777" w:rsidR="00FC733C" w:rsidRPr="00B60661" w:rsidRDefault="00FC733C" w:rsidP="00B60661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B15491" w14:textId="77777777" w:rsidR="00FC733C" w:rsidRPr="00B60661" w:rsidRDefault="00862934" w:rsidP="00B60661">
            <w:pPr>
              <w:ind w:left="245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ical</w:t>
            </w:r>
            <w:r w:rsidRPr="00B60661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ng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er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974" w:type="dxa"/>
          </w:tcPr>
          <w:p w14:paraId="1E060C14" w14:textId="77777777" w:rsidR="00FC733C" w:rsidRPr="00B60661" w:rsidRDefault="00FC733C" w:rsidP="00B60661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0A2717" w14:textId="77777777" w:rsidR="00FC733C" w:rsidRPr="00B60661" w:rsidRDefault="00862934" w:rsidP="00B60661">
            <w:pPr>
              <w:ind w:left="273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t.</w:t>
            </w:r>
            <w:r w:rsidRPr="00B6066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gg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B6066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lle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ila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B6066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495" w:type="dxa"/>
          </w:tcPr>
          <w:p w14:paraId="458A96AA" w14:textId="77777777" w:rsidR="00FC733C" w:rsidRPr="00B60661" w:rsidRDefault="00FC733C" w:rsidP="00B60661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C2D484" w14:textId="77777777" w:rsidR="00FC733C" w:rsidRPr="00B60661" w:rsidRDefault="00862934" w:rsidP="00B60661">
            <w:pPr>
              <w:ind w:left="276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J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un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-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200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578" w:type="dxa"/>
          </w:tcPr>
          <w:p w14:paraId="7D5FC735" w14:textId="77777777" w:rsidR="00FC733C" w:rsidRPr="00B60661" w:rsidRDefault="00FC733C" w:rsidP="00B60661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6A34D0" w14:textId="77777777" w:rsidR="00FC733C" w:rsidRPr="00B60661" w:rsidRDefault="00862934" w:rsidP="00B60661">
            <w:pPr>
              <w:ind w:left="463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8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4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.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B6066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FC733C" w:rsidRPr="00B60661" w14:paraId="32B43ABB" w14:textId="77777777" w:rsidTr="00E72A1B">
        <w:trPr>
          <w:trHeight w:hRule="exact" w:val="1049"/>
        </w:trPr>
        <w:tc>
          <w:tcPr>
            <w:tcW w:w="1115" w:type="dxa"/>
          </w:tcPr>
          <w:p w14:paraId="5A2014C2" w14:textId="77777777" w:rsidR="00FC733C" w:rsidRPr="00B60661" w:rsidRDefault="00FC733C" w:rsidP="00B60661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C94719" w14:textId="77777777" w:rsidR="00FC733C" w:rsidRPr="00B60661" w:rsidRDefault="00862934" w:rsidP="00B60661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B606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B60661">
              <w:rPr>
                <w:rFonts w:asciiTheme="minorHAnsi" w:hAnsiTheme="minorHAnsi" w:cstheme="minorHAnsi"/>
                <w:b/>
                <w:sz w:val="22"/>
                <w:szCs w:val="22"/>
              </w:rPr>
              <w:t>her</w:t>
            </w:r>
          </w:p>
          <w:p w14:paraId="13B93DC9" w14:textId="77777777" w:rsidR="00FC733C" w:rsidRPr="00B60661" w:rsidRDefault="00FC733C" w:rsidP="00B60661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84083C" w14:textId="77777777" w:rsidR="00FC733C" w:rsidRPr="00B60661" w:rsidRDefault="00862934" w:rsidP="00B60661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b/>
                <w:sz w:val="22"/>
                <w:szCs w:val="22"/>
              </w:rPr>
              <w:t>Sec</w:t>
            </w:r>
            <w:r w:rsidRPr="00B606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B60661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B606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60661">
              <w:rPr>
                <w:rFonts w:asciiTheme="minorHAnsi" w:hAnsiTheme="minorHAnsi" w:cstheme="minorHAnsi"/>
                <w:b/>
                <w:sz w:val="22"/>
                <w:szCs w:val="22"/>
              </w:rPr>
              <w:t>ry</w:t>
            </w:r>
          </w:p>
        </w:tc>
        <w:tc>
          <w:tcPr>
            <w:tcW w:w="2777" w:type="dxa"/>
          </w:tcPr>
          <w:p w14:paraId="183CB2D3" w14:textId="77777777" w:rsidR="00FC733C" w:rsidRPr="00B60661" w:rsidRDefault="00FC733C" w:rsidP="00B60661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A51800" w14:textId="77777777" w:rsidR="00FC733C" w:rsidRPr="00B60661" w:rsidRDefault="00862934" w:rsidP="00B60661">
            <w:pPr>
              <w:ind w:lef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Scie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  <w:r w:rsidRPr="00B6066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(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B6066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t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hs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974" w:type="dxa"/>
          </w:tcPr>
          <w:p w14:paraId="37969F8D" w14:textId="77777777" w:rsidR="00FC733C" w:rsidRPr="00B60661" w:rsidRDefault="00FC733C" w:rsidP="00B60661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73BF43" w14:textId="77777777" w:rsidR="00FC733C" w:rsidRPr="00B60661" w:rsidRDefault="00862934" w:rsidP="00B60661">
            <w:pPr>
              <w:ind w:left="298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60661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atap</w:t>
            </w:r>
            <w:r w:rsidRPr="00B6066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HSS</w:t>
            </w:r>
            <w:r w:rsidRPr="00B60661">
              <w:rPr>
                <w:rFonts w:asciiTheme="minorHAnsi" w:hAnsiTheme="minorHAnsi" w:cstheme="minorHAnsi"/>
                <w:spacing w:val="46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J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</w:p>
          <w:p w14:paraId="7B7D3B69" w14:textId="77777777" w:rsidR="00FC733C" w:rsidRPr="00B60661" w:rsidRDefault="00FC733C" w:rsidP="00B60661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5D35B1" w14:textId="77777777" w:rsidR="00FC733C" w:rsidRPr="00B60661" w:rsidRDefault="00862934" w:rsidP="00B60661">
            <w:pPr>
              <w:ind w:left="300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ila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B6066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att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sg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6066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1495" w:type="dxa"/>
          </w:tcPr>
          <w:p w14:paraId="28E1753C" w14:textId="77777777" w:rsidR="00FC733C" w:rsidRPr="00B60661" w:rsidRDefault="00FC733C" w:rsidP="00B60661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5B3F88" w14:textId="77777777" w:rsidR="00FC733C" w:rsidRPr="00B60661" w:rsidRDefault="00862934" w:rsidP="00B60661">
            <w:pPr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60661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-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200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578" w:type="dxa"/>
          </w:tcPr>
          <w:p w14:paraId="03A14237" w14:textId="77777777" w:rsidR="00FC733C" w:rsidRPr="00B60661" w:rsidRDefault="00FC733C" w:rsidP="00B60661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75EA8E" w14:textId="77777777" w:rsidR="00FC733C" w:rsidRPr="00B60661" w:rsidRDefault="00862934" w:rsidP="00B60661">
            <w:pPr>
              <w:ind w:left="483" w:right="458" w:hanging="25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87</w:t>
            </w:r>
            <w:r w:rsidRPr="00B6066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.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67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 xml:space="preserve">% </w:t>
            </w:r>
            <w:r w:rsidRPr="00B6066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(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M)</w:t>
            </w:r>
          </w:p>
        </w:tc>
      </w:tr>
      <w:tr w:rsidR="00FC733C" w:rsidRPr="00B60661" w14:paraId="77580072" w14:textId="77777777" w:rsidTr="00E72A1B">
        <w:trPr>
          <w:trHeight w:hRule="exact" w:val="901"/>
        </w:trPr>
        <w:tc>
          <w:tcPr>
            <w:tcW w:w="1115" w:type="dxa"/>
          </w:tcPr>
          <w:p w14:paraId="473DD60D" w14:textId="77777777" w:rsidR="00FC733C" w:rsidRPr="00B60661" w:rsidRDefault="00FC733C" w:rsidP="00B60661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497A74" w14:textId="77777777" w:rsidR="00FC733C" w:rsidRPr="00B60661" w:rsidRDefault="00862934" w:rsidP="00B60661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B606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B60661">
              <w:rPr>
                <w:rFonts w:asciiTheme="minorHAnsi" w:hAnsiTheme="minorHAnsi" w:cstheme="minorHAnsi"/>
                <w:b/>
                <w:sz w:val="22"/>
                <w:szCs w:val="22"/>
              </w:rPr>
              <w:t>h</w:t>
            </w:r>
          </w:p>
          <w:p w14:paraId="5FEB83CA" w14:textId="77777777" w:rsidR="00FC733C" w:rsidRPr="00B60661" w:rsidRDefault="00FC733C" w:rsidP="00B606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2BB971" w14:textId="77777777" w:rsidR="00FC733C" w:rsidRPr="00B60661" w:rsidRDefault="00862934" w:rsidP="00B60661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b/>
                <w:sz w:val="22"/>
                <w:szCs w:val="22"/>
              </w:rPr>
              <w:t>Sch</w:t>
            </w:r>
            <w:r w:rsidRPr="00B606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oo</w:t>
            </w:r>
            <w:r w:rsidRPr="00B60661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</w:p>
        </w:tc>
        <w:tc>
          <w:tcPr>
            <w:tcW w:w="2777" w:type="dxa"/>
          </w:tcPr>
          <w:p w14:paraId="4D7614D1" w14:textId="77777777" w:rsidR="00FC733C" w:rsidRPr="00B60661" w:rsidRDefault="00FC733C" w:rsidP="00B60661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097DED" w14:textId="77777777" w:rsidR="00FC733C" w:rsidRPr="00B60661" w:rsidRDefault="00862934" w:rsidP="00B60661">
            <w:pPr>
              <w:ind w:left="449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-</w:t>
            </w:r>
            <w:r w:rsidRPr="00B606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-</w:t>
            </w:r>
            <w:r w:rsidRPr="00B6066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-</w:t>
            </w:r>
            <w:r w:rsidRPr="00B606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---</w:t>
            </w:r>
            <w:r w:rsidRPr="00B6066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-</w:t>
            </w:r>
            <w:r w:rsidRPr="00B606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---</w:t>
            </w:r>
            <w:r w:rsidRPr="00B6066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-</w:t>
            </w:r>
            <w:r w:rsidRPr="00B606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--</w:t>
            </w:r>
            <w:r w:rsidRPr="00B60661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</w:p>
        </w:tc>
        <w:tc>
          <w:tcPr>
            <w:tcW w:w="2974" w:type="dxa"/>
          </w:tcPr>
          <w:p w14:paraId="7530CB6E" w14:textId="77777777" w:rsidR="00FC733C" w:rsidRPr="00B60661" w:rsidRDefault="00FC733C" w:rsidP="00B60661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F92F19" w14:textId="77777777" w:rsidR="00FC733C" w:rsidRPr="00B60661" w:rsidRDefault="00862934" w:rsidP="00B60661">
            <w:pPr>
              <w:ind w:left="207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60661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atap</w:t>
            </w:r>
            <w:r w:rsidRPr="00B6066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HSS</w:t>
            </w:r>
            <w:r w:rsidRPr="00B60661">
              <w:rPr>
                <w:rFonts w:asciiTheme="minorHAnsi" w:hAnsiTheme="minorHAnsi" w:cstheme="minorHAnsi"/>
                <w:spacing w:val="46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J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</w:p>
          <w:p w14:paraId="5190C0E6" w14:textId="77777777" w:rsidR="00FC733C" w:rsidRPr="00B60661" w:rsidRDefault="00FC733C" w:rsidP="00B606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452A45" w14:textId="77777777" w:rsidR="00FC733C" w:rsidRPr="00B60661" w:rsidRDefault="00862934" w:rsidP="00B60661">
            <w:pPr>
              <w:ind w:left="267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ila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B6066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att</w:t>
            </w: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sg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6066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1495" w:type="dxa"/>
          </w:tcPr>
          <w:p w14:paraId="2D73766E" w14:textId="77777777" w:rsidR="00FC733C" w:rsidRPr="00B60661" w:rsidRDefault="00FC733C" w:rsidP="00B60661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9319E0" w14:textId="77777777" w:rsidR="00FC733C" w:rsidRPr="00B60661" w:rsidRDefault="00862934" w:rsidP="00B60661">
            <w:pPr>
              <w:ind w:left="267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6066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60661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-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200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578" w:type="dxa"/>
          </w:tcPr>
          <w:p w14:paraId="43547DE4" w14:textId="77777777" w:rsidR="00FC733C" w:rsidRPr="00B60661" w:rsidRDefault="00FC733C" w:rsidP="00B60661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6E73AA" w14:textId="77777777" w:rsidR="00FC733C" w:rsidRPr="00B60661" w:rsidRDefault="00862934" w:rsidP="00B60661">
            <w:pPr>
              <w:ind w:left="461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79</w:t>
            </w:r>
            <w:r w:rsidRPr="00B6066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.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8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</w:tbl>
    <w:p w14:paraId="0615FE64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  <w:sectPr w:rsidR="00FC733C" w:rsidRPr="00B60661">
          <w:footerReference w:type="default" r:id="rId8"/>
          <w:pgSz w:w="11920" w:h="16840"/>
          <w:pgMar w:top="1040" w:right="460" w:bottom="280" w:left="1260" w:header="0" w:footer="725" w:gutter="0"/>
          <w:pgNumType w:start="1"/>
          <w:cols w:space="720"/>
        </w:sectPr>
      </w:pPr>
    </w:p>
    <w:p w14:paraId="14CD083D" w14:textId="77777777" w:rsidR="00FC733C" w:rsidRPr="00B60661" w:rsidRDefault="00862934" w:rsidP="00B60661">
      <w:pPr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sz w:val="22"/>
          <w:szCs w:val="22"/>
        </w:rPr>
        <w:lastRenderedPageBreak/>
        <w:pict w14:anchorId="77A8872B">
          <v:group id="_x0000_s1138" style="position:absolute;margin-left:69.95pt;margin-top:26.45pt;width:496.5pt;height:111.6pt;z-index:-251663360;mso-position-horizontal-relative:page;mso-position-vertical-relative:page" coordorigin="1399,529" coordsize="9930,2232">
            <v:shape id="_x0000_s1147" style="position:absolute;left:1419;top:1109;width:9890;height:2" coordorigin="1419,1109" coordsize="9890,2" path="m1419,1111r9890,l11309,1109r-9890,l1419,1111xe" fillcolor="silver" stroked="f">
              <v:path arrowok="t"/>
            </v:shape>
            <v:shape id="_x0000_s1146" style="position:absolute;left:1419;top:660;width:9890;height:350" coordorigin="1419,660" coordsize="9890,350" path="m1419,1010r9890,l11309,660r-9890,l1419,1010xe" fillcolor="silver" stroked="f">
              <v:path arrowok="t"/>
            </v:shape>
            <v:shape id="_x0000_s1145" style="position:absolute;left:1419;top:550;width:9890;height:0" coordorigin="1419,550" coordsize="9890,0" path="m1419,550r9890,e" filled="f" strokeweight="1.06pt">
              <v:path arrowok="t"/>
            </v:shape>
            <v:shape id="_x0000_s1144" style="position:absolute;left:1419;top:559;width:9890;height:101" coordorigin="1419,559" coordsize="9890,101" path="m1419,660r9890,l11309,559r-9890,l1419,660xe" fillcolor="silver" stroked="f">
              <v:path arrowok="t"/>
            </v:shape>
            <v:shape id="_x0000_s1143" style="position:absolute;left:1419;top:1008;width:9890;height:101" coordorigin="1419,1008" coordsize="9890,101" path="m1419,1109r9890,l11309,1008r-9890,l1419,1109xe" fillcolor="silver" stroked="f">
              <v:path arrowok="t"/>
            </v:shape>
            <v:shape id="_x0000_s1142" style="position:absolute;left:1419;top:1118;width:9890;height:0" coordorigin="1419,1118" coordsize="9890,0" path="m1419,1118r9890,e" filled="f" strokeweight="1.06pt">
              <v:path arrowok="t"/>
            </v:shape>
            <v:shape id="_x0000_s1141" style="position:absolute;left:1409;top:540;width:0;height:2211" coordorigin="1409,540" coordsize="0,2211" path="m1409,540r,2211e" filled="f" strokeweight="1.06pt">
              <v:path arrowok="t"/>
            </v:shape>
            <v:shape id="_x0000_s1140" style="position:absolute;left:1419;top:2741;width:9890;height:0" coordorigin="1419,2741" coordsize="9890,0" path="m1419,2741r9890,e" filled="f" strokeweight="1.06pt">
              <v:path arrowok="t"/>
            </v:shape>
            <v:shape id="_x0000_s1139" style="position:absolute;left:11318;top:540;width:0;height:2211" coordorigin="11318,540" coordsize="0,2211" path="m11318,540r,2211e" filled="f" strokeweight="1.06pt">
              <v:path arrowok="t"/>
            </v:shape>
            <w10:wrap anchorx="page" anchory="page"/>
          </v:group>
        </w:pict>
      </w:r>
    </w:p>
    <w:p w14:paraId="18C1D1B2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5E9662B8" w14:textId="77777777" w:rsidR="00FC733C" w:rsidRPr="00B60661" w:rsidRDefault="00FC733C" w:rsidP="00B60661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A560A81" w14:textId="77777777" w:rsidR="00FC733C" w:rsidRPr="00B60661" w:rsidRDefault="00862934" w:rsidP="00B60661">
      <w:pPr>
        <w:spacing w:before="33"/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eastAsia="Verdana" w:hAnsiTheme="minorHAnsi" w:cstheme="minorHAnsi"/>
          <w:sz w:val="22"/>
          <w:szCs w:val="22"/>
        </w:rPr>
        <w:t xml:space="preserve">●   </w:t>
      </w:r>
      <w:r w:rsidRPr="00B60661">
        <w:rPr>
          <w:rFonts w:asciiTheme="minorHAnsi" w:eastAsia="Verdana" w:hAnsiTheme="minorHAnsi" w:cstheme="minorHAnsi"/>
          <w:spacing w:val="4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>An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sz w:val="22"/>
          <w:szCs w:val="22"/>
        </w:rPr>
        <w:t>l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b/>
          <w:sz w:val="22"/>
          <w:szCs w:val="22"/>
        </w:rPr>
        <w:t>is</w:t>
      </w:r>
      <w:r w:rsidRPr="00B60661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>S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oft</w:t>
      </w:r>
      <w:r w:rsidRPr="00B60661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sz w:val="22"/>
          <w:szCs w:val="22"/>
        </w:rPr>
        <w:t>r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60661">
        <w:rPr>
          <w:rFonts w:asciiTheme="minorHAnsi" w:hAnsiTheme="minorHAnsi" w:cstheme="minorHAnsi"/>
          <w:b/>
          <w:sz w:val="22"/>
          <w:szCs w:val="22"/>
        </w:rPr>
        <w:t>:</w:t>
      </w:r>
      <w:r w:rsidRPr="00B6066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B60661">
        <w:rPr>
          <w:rFonts w:asciiTheme="minorHAnsi" w:hAnsiTheme="minorHAnsi" w:cstheme="minorHAnsi"/>
          <w:sz w:val="22"/>
          <w:szCs w:val="22"/>
        </w:rPr>
        <w:t>,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AV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60661">
        <w:rPr>
          <w:rFonts w:asciiTheme="minorHAnsi" w:hAnsiTheme="minorHAnsi" w:cstheme="minorHAnsi"/>
          <w:sz w:val="22"/>
          <w:szCs w:val="22"/>
        </w:rPr>
        <w:t>: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</w:p>
    <w:p w14:paraId="61DDD2A6" w14:textId="77777777" w:rsidR="00FC733C" w:rsidRPr="00B60661" w:rsidRDefault="00FC733C" w:rsidP="00B6066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5E717B4" w14:textId="77777777" w:rsidR="00FC733C" w:rsidRPr="00B60661" w:rsidRDefault="00862934" w:rsidP="00B60661">
      <w:pPr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eastAsia="Verdana" w:hAnsiTheme="minorHAnsi" w:cstheme="minorHAnsi"/>
          <w:sz w:val="22"/>
          <w:szCs w:val="22"/>
        </w:rPr>
        <w:t xml:space="preserve">●   </w:t>
      </w:r>
      <w:r w:rsidRPr="00B60661">
        <w:rPr>
          <w:rFonts w:asciiTheme="minorHAnsi" w:eastAsia="Verdana" w:hAnsiTheme="minorHAnsi" w:cstheme="minorHAnsi"/>
          <w:spacing w:val="4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2</w:t>
      </w:r>
      <w:r w:rsidRPr="00B60661">
        <w:rPr>
          <w:rFonts w:asciiTheme="minorHAnsi" w:hAnsiTheme="minorHAnsi" w:cstheme="minorHAnsi"/>
          <w:b/>
          <w:sz w:val="22"/>
          <w:szCs w:val="22"/>
        </w:rPr>
        <w:t>D</w:t>
      </w:r>
      <w:r w:rsidRPr="00B6066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sz w:val="22"/>
          <w:szCs w:val="22"/>
        </w:rPr>
        <w:t>nd</w:t>
      </w:r>
      <w:r w:rsidRPr="00B6066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3</w:t>
      </w:r>
      <w:r w:rsidRPr="00B60661">
        <w:rPr>
          <w:rFonts w:asciiTheme="minorHAnsi" w:hAnsiTheme="minorHAnsi" w:cstheme="minorHAnsi"/>
          <w:b/>
          <w:sz w:val="22"/>
          <w:szCs w:val="22"/>
        </w:rPr>
        <w:t>D</w:t>
      </w:r>
      <w:r w:rsidRPr="00B6066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sz w:val="22"/>
          <w:szCs w:val="22"/>
        </w:rPr>
        <w:t>deli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b/>
          <w:sz w:val="22"/>
          <w:szCs w:val="22"/>
        </w:rPr>
        <w:t>g</w:t>
      </w:r>
      <w:r w:rsidRPr="00B60661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>S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of</w:t>
      </w:r>
      <w:r w:rsidRPr="00B6066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B60661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sz w:val="22"/>
          <w:szCs w:val="22"/>
        </w:rPr>
        <w:t>r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60661">
        <w:rPr>
          <w:rFonts w:asciiTheme="minorHAnsi" w:hAnsiTheme="minorHAnsi" w:cstheme="minorHAnsi"/>
          <w:b/>
          <w:sz w:val="22"/>
          <w:szCs w:val="22"/>
        </w:rPr>
        <w:t>:</w:t>
      </w:r>
      <w:r w:rsidRPr="00B6066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60661">
        <w:rPr>
          <w:rFonts w:asciiTheme="minorHAnsi" w:hAnsiTheme="minorHAnsi" w:cstheme="minorHAnsi"/>
          <w:sz w:val="22"/>
          <w:szCs w:val="22"/>
        </w:rPr>
        <w:t>to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60661">
        <w:rPr>
          <w:rFonts w:asciiTheme="minorHAnsi" w:hAnsiTheme="minorHAnsi" w:cstheme="minorHAnsi"/>
          <w:sz w:val="22"/>
          <w:szCs w:val="22"/>
        </w:rPr>
        <w:t>,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V5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60661">
        <w:rPr>
          <w:rFonts w:asciiTheme="minorHAnsi" w:hAnsiTheme="minorHAnsi" w:cstheme="minorHAnsi"/>
          <w:sz w:val="22"/>
          <w:szCs w:val="22"/>
        </w:rPr>
        <w:t>8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(W</w:t>
      </w:r>
      <w:r w:rsidRPr="00B60661">
        <w:rPr>
          <w:rFonts w:asciiTheme="minorHAnsi" w:hAnsiTheme="minorHAnsi" w:cstheme="minorHAnsi"/>
          <w:sz w:val="22"/>
          <w:szCs w:val="22"/>
        </w:rPr>
        <w:t>il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60661">
        <w:rPr>
          <w:rFonts w:asciiTheme="minorHAnsi" w:hAnsiTheme="minorHAnsi" w:cstheme="minorHAnsi"/>
          <w:sz w:val="22"/>
          <w:szCs w:val="22"/>
        </w:rPr>
        <w:t>ire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60661">
        <w:rPr>
          <w:rFonts w:asciiTheme="minorHAnsi" w:hAnsiTheme="minorHAnsi" w:cstheme="minorHAnsi"/>
          <w:sz w:val="22"/>
          <w:szCs w:val="22"/>
        </w:rPr>
        <w:t>.</w:t>
      </w:r>
    </w:p>
    <w:p w14:paraId="5D850F5C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54AB1463" w14:textId="77777777" w:rsidR="00FC733C" w:rsidRPr="00B60661" w:rsidRDefault="00862934" w:rsidP="00B60661">
      <w:pPr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●   </w:t>
      </w:r>
      <w:r w:rsidRPr="00B60661">
        <w:rPr>
          <w:rFonts w:asciiTheme="minorHAnsi" w:eastAsia="Verdana" w:hAnsiTheme="minorHAnsi" w:cstheme="minorHAnsi"/>
          <w:spacing w:val="42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Pr</w:t>
      </w:r>
      <w:r w:rsidRPr="00B6066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og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B6066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ing</w:t>
      </w:r>
      <w:r w:rsidRPr="00B60661">
        <w:rPr>
          <w:rFonts w:asciiTheme="minorHAnsi" w:hAnsiTheme="minorHAnsi" w:cstheme="minorHAnsi"/>
          <w:b/>
          <w:spacing w:val="-11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L</w:t>
      </w:r>
      <w:r w:rsidRPr="00B6066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ag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e:</w:t>
      </w:r>
      <w:r w:rsidRPr="00B60661">
        <w:rPr>
          <w:rFonts w:asciiTheme="minorHAnsi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El</w:t>
      </w:r>
      <w:r w:rsidRPr="00B60661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ta</w:t>
      </w:r>
      <w:r w:rsidRPr="00B60661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B60661">
        <w:rPr>
          <w:rFonts w:asciiTheme="minorHAnsi" w:hAnsiTheme="minorHAnsi" w:cstheme="minorHAnsi"/>
          <w:spacing w:val="-12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ea</w:t>
      </w:r>
      <w:r w:rsidRPr="00B6066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bo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C,</w:t>
      </w:r>
      <w:r w:rsidRPr="00B6066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B</w:t>
      </w:r>
    </w:p>
    <w:p w14:paraId="4239FD3F" w14:textId="77777777" w:rsidR="00FC733C" w:rsidRPr="00B60661" w:rsidRDefault="00FC733C" w:rsidP="00B60661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5B52736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51AE2DD7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2221682D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76A63C5E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6266E0ED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1FCFCAD4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01A4DB9F" w14:textId="77777777" w:rsidR="00FC733C" w:rsidRPr="00B60661" w:rsidRDefault="00862934" w:rsidP="00B60661">
      <w:pPr>
        <w:spacing w:before="33"/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AREA</w:t>
      </w:r>
      <w:r w:rsidRPr="00B60661">
        <w:rPr>
          <w:rFonts w:asciiTheme="minorHAnsi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F</w:t>
      </w:r>
      <w:r w:rsidRPr="00B60661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B60661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B6066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</w:p>
    <w:p w14:paraId="2C8A0382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45B5542A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586AAE9A" w14:textId="77777777" w:rsidR="00FC733C" w:rsidRPr="00B60661" w:rsidRDefault="00FC733C" w:rsidP="00B60661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FB93C4A" w14:textId="77777777" w:rsidR="00FC733C" w:rsidRPr="00B60661" w:rsidRDefault="00862934" w:rsidP="00B60661">
      <w:pPr>
        <w:spacing w:before="33"/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sz w:val="22"/>
          <w:szCs w:val="22"/>
        </w:rPr>
        <w:pict w14:anchorId="1756878A">
          <v:group id="_x0000_s1129" style="position:absolute;left:0;text-align:left;margin-left:69.95pt;margin-top:-50.6pt;width:496.5pt;height:99.6pt;z-index:-251662336;mso-position-horizontal-relative:page" coordorigin="1399,-1012" coordsize="9930,1992">
            <v:shape id="_x0000_s1137" style="position:absolute;left:1419;top:-882;width:9890;height:350" coordorigin="1419,-882" coordsize="9890,350" path="m1419,-531r9890,l11309,-882r-9890,l1419,-531xe" fillcolor="silver" stroked="f">
              <v:path arrowok="t"/>
            </v:shape>
            <v:shape id="_x0000_s1136" style="position:absolute;left:1419;top:-992;width:9890;height:0" coordorigin="1419,-992" coordsize="9890,0" path="m1419,-992r9890,e" filled="f" strokeweight="1.06pt">
              <v:path arrowok="t"/>
            </v:shape>
            <v:shape id="_x0000_s1135" style="position:absolute;left:1419;top:-983;width:9890;height:101" coordorigin="1419,-983" coordsize="9890,101" path="m1419,-882r9890,l11309,-983r-9890,l1419,-882xe" fillcolor="silver" stroked="f">
              <v:path arrowok="t"/>
            </v:shape>
            <v:shape id="_x0000_s1134" style="position:absolute;left:1419;top:-531;width:9890;height:101" coordorigin="1419,-531" coordsize="9890,101" path="m1419,-431r9890,l11309,-531r-9890,l1419,-431xe" fillcolor="silver" stroked="f">
              <v:path arrowok="t"/>
            </v:shape>
            <v:shape id="_x0000_s1133" style="position:absolute;left:1419;top:-421;width:9890;height:0" coordorigin="1419,-421" coordsize="9890,0" path="m1419,-421r9890,e" filled="f" strokeweight="1.06pt">
              <v:path arrowok="t"/>
            </v:shape>
            <v:shape id="_x0000_s1132" style="position:absolute;left:1409;top:-1002;width:0;height:1971" coordorigin="1409,-1002" coordsize="0,1971" path="m1409,-1002r,1971e" filled="f" strokeweight="1.06pt">
              <v:path arrowok="t"/>
            </v:shape>
            <v:shape id="_x0000_s1131" style="position:absolute;left:1419;top:960;width:9890;height:0" coordorigin="1419,960" coordsize="9890,0" path="m1419,960r9890,e" filled="f" strokeweight="1.06pt">
              <v:path arrowok="t"/>
            </v:shape>
            <v:shape id="_x0000_s1130" style="position:absolute;left:11318;top:-1002;width:0;height:1971" coordorigin="11318,-1002" coordsize="0,1971" path="m11318,-1002r,1971e" filled="f" strokeweight="1.06pt">
              <v:path arrowok="t"/>
            </v:shape>
            <w10:wrap anchorx="page"/>
          </v:group>
        </w:pict>
      </w:r>
      <w:r w:rsidRPr="00B60661">
        <w:rPr>
          <w:rFonts w:asciiTheme="minorHAnsi" w:eastAsia="Verdana" w:hAnsiTheme="minorHAnsi" w:cstheme="minorHAnsi"/>
          <w:sz w:val="22"/>
          <w:szCs w:val="22"/>
        </w:rPr>
        <w:t xml:space="preserve">●   </w:t>
      </w:r>
      <w:r w:rsidRPr="00B60661">
        <w:rPr>
          <w:rFonts w:asciiTheme="minorHAnsi" w:eastAsia="Verdana" w:hAnsiTheme="minorHAnsi" w:cstheme="minorHAnsi"/>
          <w:spacing w:val="4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Stre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sz w:val="22"/>
          <w:szCs w:val="22"/>
        </w:rPr>
        <w:t>th</w:t>
      </w:r>
      <w:r w:rsidRPr="00B606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f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z w:val="22"/>
          <w:szCs w:val="22"/>
        </w:rPr>
        <w:t>ate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60661">
        <w:rPr>
          <w:rFonts w:asciiTheme="minorHAnsi" w:hAnsiTheme="minorHAnsi" w:cstheme="minorHAnsi"/>
          <w:sz w:val="22"/>
          <w:szCs w:val="22"/>
        </w:rPr>
        <w:t>l,</w:t>
      </w:r>
      <w:r w:rsidRPr="00B606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60661">
        <w:rPr>
          <w:rFonts w:asciiTheme="minorHAnsi" w:hAnsiTheme="minorHAnsi" w:cstheme="minorHAnsi"/>
          <w:sz w:val="22"/>
          <w:szCs w:val="22"/>
        </w:rPr>
        <w:t>y</w:t>
      </w:r>
      <w:r w:rsidRPr="00B6066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f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e,</w:t>
      </w:r>
      <w:r w:rsidRPr="00B606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Vi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B60661">
        <w:rPr>
          <w:rFonts w:asciiTheme="minorHAnsi" w:hAnsiTheme="minorHAnsi" w:cstheme="minorHAnsi"/>
          <w:sz w:val="22"/>
          <w:szCs w:val="22"/>
        </w:rPr>
        <w:t>ati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,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,</w:t>
      </w:r>
      <w:r w:rsidRPr="00B606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g</w:t>
      </w:r>
    </w:p>
    <w:p w14:paraId="504A9D67" w14:textId="77777777" w:rsidR="00FC733C" w:rsidRPr="00B60661" w:rsidRDefault="00FC733C" w:rsidP="00B6066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9854CF0" w14:textId="77777777" w:rsidR="00FC733C" w:rsidRPr="00B60661" w:rsidRDefault="00862934" w:rsidP="00B60661">
      <w:pPr>
        <w:ind w:left="522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5"/>
          <w:position w:val="-1"/>
          <w:sz w:val="22"/>
          <w:szCs w:val="22"/>
        </w:rPr>
        <w:t>w</w:t>
      </w:r>
      <w:r w:rsidRPr="00B60661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60661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yn</w:t>
      </w:r>
      <w:r w:rsidRPr="00B60661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ics,</w:t>
      </w:r>
      <w:r w:rsidRPr="00B60661">
        <w:rPr>
          <w:rFonts w:asciiTheme="minorHAnsi" w:hAnsiTheme="minorHAnsi" w:cstheme="minorHAnsi"/>
          <w:spacing w:val="-11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AC</w:t>
      </w:r>
      <w:r w:rsidRPr="00B60661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&amp;</w:t>
      </w:r>
      <w:r w:rsidRPr="00B60661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He</w:t>
      </w:r>
      <w:r w:rsidRPr="00B60661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ns</w:t>
      </w:r>
      <w:r w:rsidRPr="00B60661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69E568D4" w14:textId="77777777" w:rsidR="00FC733C" w:rsidRPr="00B60661" w:rsidRDefault="00FC733C" w:rsidP="00B6066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0F37E76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3847287E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1CE94962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3CB105C0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6E3665B9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37E95548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0D79745D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0771D906" w14:textId="77777777" w:rsidR="00FC733C" w:rsidRPr="00B60661" w:rsidRDefault="00862934" w:rsidP="00B60661">
      <w:pPr>
        <w:spacing w:before="33"/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W</w:t>
      </w:r>
      <w:r w:rsidRPr="00B6066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RK</w:t>
      </w:r>
      <w:r w:rsidRPr="00B60661">
        <w:rPr>
          <w:rFonts w:asciiTheme="minorHAnsi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X</w:t>
      </w:r>
      <w:r w:rsidRPr="00B6066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P</w:t>
      </w: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R</w:t>
      </w: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B6066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NCE</w:t>
      </w:r>
    </w:p>
    <w:p w14:paraId="359F685D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3F737F91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4CF1B7F7" w14:textId="77777777" w:rsidR="00FC733C" w:rsidRPr="00B60661" w:rsidRDefault="00FC733C" w:rsidP="00B6066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02B53D9" w14:textId="77777777" w:rsidR="00FC733C" w:rsidRPr="00B60661" w:rsidRDefault="00862934" w:rsidP="00B60661">
      <w:pPr>
        <w:spacing w:before="23"/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B60661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sz w:val="22"/>
          <w:szCs w:val="22"/>
        </w:rPr>
        <w:t>r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ga</w:t>
      </w:r>
      <w:r w:rsidRPr="00B60661">
        <w:rPr>
          <w:rFonts w:asciiTheme="minorHAnsi" w:hAnsiTheme="minorHAnsi" w:cstheme="minorHAnsi"/>
          <w:b/>
          <w:sz w:val="22"/>
          <w:szCs w:val="22"/>
        </w:rPr>
        <w:t>niz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B60661">
        <w:rPr>
          <w:rFonts w:asciiTheme="minorHAnsi" w:hAnsiTheme="minorHAnsi" w:cstheme="minorHAnsi"/>
          <w:b/>
          <w:sz w:val="22"/>
          <w:szCs w:val="22"/>
        </w:rPr>
        <w:t>i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sz w:val="22"/>
          <w:szCs w:val="22"/>
        </w:rPr>
        <w:t>n:</w:t>
      </w:r>
      <w:r w:rsidRPr="00B60661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He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p</w:t>
      </w:r>
      <w:r w:rsidRPr="00B606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60661">
        <w:rPr>
          <w:rFonts w:asciiTheme="minorHAnsi" w:hAnsiTheme="minorHAnsi" w:cstheme="minorHAnsi"/>
          <w:sz w:val="22"/>
          <w:szCs w:val="22"/>
        </w:rPr>
        <w:t>.</w:t>
      </w:r>
    </w:p>
    <w:p w14:paraId="493C92DC" w14:textId="77777777" w:rsidR="00FC733C" w:rsidRPr="00B60661" w:rsidRDefault="00FC733C" w:rsidP="00B60661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3DAD279" w14:textId="77777777" w:rsidR="00FC733C" w:rsidRPr="00B60661" w:rsidRDefault="00862934" w:rsidP="00B60661">
      <w:pPr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B60661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>Desi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60661">
        <w:rPr>
          <w:rFonts w:asciiTheme="minorHAnsi" w:hAnsiTheme="minorHAnsi" w:cstheme="minorHAnsi"/>
          <w:b/>
          <w:sz w:val="22"/>
          <w:szCs w:val="22"/>
        </w:rPr>
        <w:t>n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B60661">
        <w:rPr>
          <w:rFonts w:asciiTheme="minorHAnsi" w:hAnsiTheme="minorHAnsi" w:cstheme="minorHAnsi"/>
          <w:b/>
          <w:sz w:val="22"/>
          <w:szCs w:val="22"/>
        </w:rPr>
        <w:t>i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sz w:val="22"/>
          <w:szCs w:val="22"/>
        </w:rPr>
        <w:t>n:</w:t>
      </w:r>
      <w:r w:rsidRPr="00B60661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De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z w:val="22"/>
          <w:szCs w:val="22"/>
        </w:rPr>
        <w:t>y</w:t>
      </w:r>
      <w:r w:rsidRPr="00B6066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60661">
        <w:rPr>
          <w:rFonts w:asciiTheme="minorHAnsi" w:hAnsiTheme="minorHAnsi" w:cstheme="minorHAnsi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ti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to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60661">
        <w:rPr>
          <w:rFonts w:asciiTheme="minorHAnsi" w:hAnsiTheme="minorHAnsi" w:cstheme="minorHAnsi"/>
          <w:sz w:val="22"/>
          <w:szCs w:val="22"/>
        </w:rPr>
        <w:t>GM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60661">
        <w:rPr>
          <w:rFonts w:asciiTheme="minorHAnsi" w:hAnsiTheme="minorHAnsi" w:cstheme="minorHAnsi"/>
          <w:sz w:val="22"/>
          <w:szCs w:val="22"/>
        </w:rPr>
        <w:t>esign</w:t>
      </w:r>
      <w:r w:rsidRPr="00B606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(R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&amp;</w:t>
      </w:r>
      <w:r w:rsidRPr="00B60661">
        <w:rPr>
          <w:rFonts w:asciiTheme="minorHAnsi" w:hAnsiTheme="minorHAnsi" w:cstheme="minorHAnsi"/>
          <w:sz w:val="22"/>
          <w:szCs w:val="22"/>
        </w:rPr>
        <w:t>D)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HOD</w:t>
      </w:r>
    </w:p>
    <w:p w14:paraId="6CC9298C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7C4BC589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01E60558" w14:textId="77777777" w:rsidR="00FC733C" w:rsidRPr="00B60661" w:rsidRDefault="00862934" w:rsidP="00B60661">
      <w:pPr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B60661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>Dur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B60661">
        <w:rPr>
          <w:rFonts w:asciiTheme="minorHAnsi" w:hAnsiTheme="minorHAnsi" w:cstheme="minorHAnsi"/>
          <w:b/>
          <w:sz w:val="22"/>
          <w:szCs w:val="22"/>
        </w:rPr>
        <w:t>i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sz w:val="22"/>
          <w:szCs w:val="22"/>
        </w:rPr>
        <w:t>n:</w:t>
      </w:r>
      <w:r w:rsidRPr="00B60661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Fr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B60661">
        <w:rPr>
          <w:rFonts w:asciiTheme="minorHAnsi" w:hAnsiTheme="minorHAnsi" w:cstheme="minorHAnsi"/>
          <w:sz w:val="22"/>
          <w:szCs w:val="22"/>
        </w:rPr>
        <w:t>0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t</w:t>
      </w:r>
      <w:r w:rsidRPr="00B60661">
        <w:rPr>
          <w:rFonts w:asciiTheme="minorHAnsi" w:hAnsiTheme="minorHAnsi" w:cstheme="minorHAnsi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60661">
        <w:rPr>
          <w:rFonts w:asciiTheme="minorHAnsi" w:hAnsiTheme="minorHAnsi" w:cstheme="minorHAnsi"/>
          <w:sz w:val="22"/>
          <w:szCs w:val="22"/>
        </w:rPr>
        <w:t>3</w:t>
      </w:r>
    </w:p>
    <w:p w14:paraId="7067BC16" w14:textId="77777777" w:rsidR="00FC733C" w:rsidRPr="00B60661" w:rsidRDefault="00FC733C" w:rsidP="00B60661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6A77DE5" w14:textId="77777777" w:rsidR="00FC733C" w:rsidRPr="00B60661" w:rsidRDefault="00862934" w:rsidP="00B60661">
      <w:pPr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B60661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>R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sz w:val="22"/>
          <w:szCs w:val="22"/>
        </w:rPr>
        <w:t>le:</w:t>
      </w:r>
      <w:r w:rsidRPr="00B6066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Desi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,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60661">
        <w:rPr>
          <w:rFonts w:asciiTheme="minorHAnsi" w:hAnsiTheme="minorHAnsi" w:cstheme="minorHAnsi"/>
          <w:sz w:val="22"/>
          <w:szCs w:val="22"/>
        </w:rPr>
        <w:t>eli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f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.</w:t>
      </w:r>
    </w:p>
    <w:p w14:paraId="7295AC4E" w14:textId="77777777" w:rsidR="00FC733C" w:rsidRPr="00B60661" w:rsidRDefault="00FC733C" w:rsidP="00B6066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3001EAC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66A5B3E1" w14:textId="77777777" w:rsidR="00FC733C" w:rsidRPr="00B60661" w:rsidRDefault="00862934" w:rsidP="00B60661">
      <w:pPr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B60661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Jo</w:t>
      </w:r>
      <w:r w:rsidRPr="00B60661">
        <w:rPr>
          <w:rFonts w:asciiTheme="minorHAnsi" w:hAnsiTheme="minorHAnsi" w:cstheme="minorHAnsi"/>
          <w:b/>
          <w:sz w:val="22"/>
          <w:szCs w:val="22"/>
        </w:rPr>
        <w:t>b</w:t>
      </w:r>
      <w:r w:rsidRPr="00B6066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60661">
        <w:rPr>
          <w:rFonts w:asciiTheme="minorHAnsi" w:hAnsiTheme="minorHAnsi" w:cstheme="minorHAnsi"/>
          <w:b/>
          <w:sz w:val="22"/>
          <w:szCs w:val="22"/>
        </w:rPr>
        <w:t>r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of</w:t>
      </w:r>
      <w:r w:rsidRPr="00B60661">
        <w:rPr>
          <w:rFonts w:asciiTheme="minorHAnsi" w:hAnsiTheme="minorHAnsi" w:cstheme="minorHAnsi"/>
          <w:b/>
          <w:sz w:val="22"/>
          <w:szCs w:val="22"/>
        </w:rPr>
        <w:t>ile/Res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sz w:val="22"/>
          <w:szCs w:val="22"/>
        </w:rPr>
        <w:t>n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b/>
          <w:sz w:val="22"/>
          <w:szCs w:val="22"/>
        </w:rPr>
        <w:t>ib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60661">
        <w:rPr>
          <w:rFonts w:asciiTheme="minorHAnsi" w:hAnsiTheme="minorHAnsi" w:cstheme="minorHAnsi"/>
          <w:b/>
          <w:sz w:val="22"/>
          <w:szCs w:val="22"/>
        </w:rPr>
        <w:t>litie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b/>
          <w:sz w:val="22"/>
          <w:szCs w:val="22"/>
        </w:rPr>
        <w:t>:</w:t>
      </w:r>
    </w:p>
    <w:p w14:paraId="7DF2A144" w14:textId="77777777" w:rsidR="00FC733C" w:rsidRPr="00B60661" w:rsidRDefault="00862934" w:rsidP="00B60661">
      <w:pPr>
        <w:spacing w:before="29"/>
        <w:ind w:left="476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B60661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p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co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z w:val="22"/>
          <w:szCs w:val="22"/>
        </w:rPr>
        <w:t>pact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f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60661">
        <w:rPr>
          <w:rFonts w:asciiTheme="minorHAnsi" w:hAnsiTheme="minorHAnsi" w:cstheme="minorHAnsi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60661">
        <w:rPr>
          <w:rFonts w:asciiTheme="minorHAnsi" w:hAnsiTheme="minorHAnsi" w:cstheme="minorHAnsi"/>
          <w:sz w:val="22"/>
          <w:szCs w:val="22"/>
        </w:rPr>
        <w:t xml:space="preserve">n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60661">
        <w:rPr>
          <w:rFonts w:asciiTheme="minorHAnsi" w:hAnsiTheme="minorHAnsi" w:cstheme="minorHAnsi"/>
          <w:sz w:val="22"/>
          <w:szCs w:val="22"/>
        </w:rPr>
        <w:t>ue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add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60661">
        <w:rPr>
          <w:rFonts w:asciiTheme="minorHAnsi" w:hAnsiTheme="minorHAnsi" w:cstheme="minorHAnsi"/>
          <w:sz w:val="22"/>
          <w:szCs w:val="22"/>
        </w:rPr>
        <w:t>on)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 xml:space="preserve">and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va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60661">
        <w:rPr>
          <w:rFonts w:asciiTheme="minorHAnsi" w:hAnsiTheme="minorHAnsi" w:cstheme="minorHAnsi"/>
          <w:sz w:val="22"/>
          <w:szCs w:val="22"/>
        </w:rPr>
        <w:t xml:space="preserve">ue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60661">
        <w:rPr>
          <w:rFonts w:asciiTheme="minorHAnsi" w:hAnsiTheme="minorHAnsi" w:cstheme="minorHAnsi"/>
          <w:sz w:val="22"/>
          <w:szCs w:val="22"/>
        </w:rPr>
        <w:t>ne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60661">
        <w:rPr>
          <w:rFonts w:asciiTheme="minorHAnsi" w:hAnsiTheme="minorHAnsi" w:cstheme="minorHAnsi"/>
          <w:sz w:val="22"/>
          <w:szCs w:val="22"/>
        </w:rPr>
        <w:t>.</w:t>
      </w:r>
    </w:p>
    <w:p w14:paraId="6021A86F" w14:textId="77777777" w:rsidR="00FC733C" w:rsidRPr="00B60661" w:rsidRDefault="00862934" w:rsidP="00B60661">
      <w:pPr>
        <w:spacing w:before="59"/>
        <w:ind w:left="476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B60661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60661">
        <w:rPr>
          <w:rFonts w:asciiTheme="minorHAnsi" w:hAnsiTheme="minorHAnsi" w:cstheme="minorHAnsi"/>
          <w:sz w:val="22"/>
          <w:szCs w:val="22"/>
        </w:rPr>
        <w:t xml:space="preserve">n,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60661">
        <w:rPr>
          <w:rFonts w:asciiTheme="minorHAnsi" w:hAnsiTheme="minorHAnsi" w:cstheme="minorHAnsi"/>
          <w:sz w:val="22"/>
          <w:szCs w:val="22"/>
        </w:rPr>
        <w:t>out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an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60661">
        <w:rPr>
          <w:rFonts w:asciiTheme="minorHAnsi" w:hAnsiTheme="minorHAnsi" w:cstheme="minorHAnsi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60661">
        <w:rPr>
          <w:rFonts w:asciiTheme="minorHAnsi" w:hAnsiTheme="minorHAnsi" w:cstheme="minorHAnsi"/>
          <w:sz w:val="22"/>
          <w:szCs w:val="22"/>
        </w:rPr>
        <w:t xml:space="preserve">s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60661">
        <w:rPr>
          <w:rFonts w:asciiTheme="minorHAnsi" w:hAnsiTheme="minorHAnsi" w:cstheme="minorHAnsi"/>
          <w:sz w:val="22"/>
          <w:szCs w:val="22"/>
        </w:rPr>
        <w:t>nd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St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60661">
        <w:rPr>
          <w:rFonts w:asciiTheme="minorHAnsi" w:hAnsiTheme="minorHAnsi" w:cstheme="minorHAnsi"/>
          <w:sz w:val="22"/>
          <w:szCs w:val="22"/>
        </w:rPr>
        <w:t>ss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60661">
        <w:rPr>
          <w:rFonts w:asciiTheme="minorHAnsi" w:hAnsiTheme="minorHAnsi" w:cstheme="minorHAnsi"/>
          <w:sz w:val="22"/>
          <w:szCs w:val="22"/>
        </w:rPr>
        <w:t>na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60661">
        <w:rPr>
          <w:rFonts w:asciiTheme="minorHAnsi" w:hAnsiTheme="minorHAnsi" w:cstheme="minorHAnsi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60661">
        <w:rPr>
          <w:rFonts w:asciiTheme="minorHAnsi" w:hAnsiTheme="minorHAnsi" w:cstheme="minorHAnsi"/>
          <w:sz w:val="22"/>
          <w:szCs w:val="22"/>
        </w:rPr>
        <w:t>s.</w:t>
      </w:r>
    </w:p>
    <w:p w14:paraId="0647988C" w14:textId="77777777" w:rsidR="00FC733C" w:rsidRPr="00B60661" w:rsidRDefault="00862934" w:rsidP="00B60661">
      <w:pPr>
        <w:spacing w:before="59"/>
        <w:ind w:left="476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sz w:val="22"/>
          <w:szCs w:val="22"/>
        </w:rPr>
        <w:pict w14:anchorId="6D9A89FA">
          <v:group id="_x0000_s1111" style="position:absolute;left:0;text-align:left;margin-left:69.95pt;margin-top:340.5pt;width:498.2pt;height:423.55pt;z-index:-251661312;mso-position-horizontal-relative:page;mso-position-vertical-relative:page" coordorigin="1399,6810" coordsize="9964,8471">
            <v:shape id="_x0000_s1128" style="position:absolute;left:1419;top:6942;width:9883;height:55" coordorigin="1419,6942" coordsize="9883,55" path="m1419,6997r9883,l11302,6942r-9883,l1419,6997xe" fillcolor="silver" stroked="f">
              <v:path arrowok="t"/>
            </v:shape>
            <v:shape id="_x0000_s1127" style="position:absolute;left:1419;top:7347;width:9883;height:58" coordorigin="1419,7347" coordsize="9883,58" path="m1419,7405r9883,l11302,7347r-9883,l1419,7405xe" fillcolor="silver" stroked="f">
              <v:path arrowok="t"/>
            </v:shape>
            <v:shape id="_x0000_s1126" style="position:absolute;left:1419;top:6997;width:9883;height:350" coordorigin="1419,6997" coordsize="9883,350" path="m1419,7347r9883,l11302,6997r-9883,l1419,7347xe" fillcolor="silver" stroked="f">
              <v:path arrowok="t"/>
            </v:shape>
            <v:shape id="_x0000_s1125" style="position:absolute;left:11332;top:6841;width:0;height:101" coordorigin="11332,6841" coordsize="0,101" path="m11332,6841r,101e" filled="f" strokecolor="silver" strokeweight="1.18pt">
              <v:path arrowok="t"/>
            </v:shape>
            <v:shape id="_x0000_s1124" style="position:absolute;left:11332;top:7405;width:0;height:101" coordorigin="11332,7405" coordsize="0,101" path="m11332,7405r,101e" filled="f" strokecolor="silver" strokeweight="1.18pt">
              <v:path arrowok="t"/>
            </v:shape>
            <v:shape id="_x0000_s1123" style="position:absolute;left:11332;top:6942;width:0;height:463" coordorigin="11332,6942" coordsize="0,463" path="m11332,6942r,463e" filled="f" strokecolor="silver" strokeweight="1.18pt">
              <v:path arrowok="t"/>
            </v:shape>
            <v:shape id="_x0000_s1122" style="position:absolute;left:1419;top:6831;width:9883;height:0" coordorigin="1419,6831" coordsize="9883,0" path="m1419,6831r9883,e" filled="f" strokeweight="1.06pt">
              <v:path arrowok="t"/>
            </v:shape>
            <v:shape id="_x0000_s1121" style="position:absolute;left:1419;top:6841;width:9883;height:101" coordorigin="1419,6841" coordsize="9883,101" path="m1419,6942r9883,l11302,6841r-9883,l1419,6942xe" fillcolor="silver" stroked="f">
              <v:path arrowok="t"/>
            </v:shape>
            <v:shape id="_x0000_s1120" style="position:absolute;left:11332;top:6841;width:0;height:101" coordorigin="11332,6841" coordsize="0,101" path="m11332,6841r,101e" filled="f" strokecolor="silver" strokeweight="1.18pt">
              <v:path arrowok="t"/>
            </v:shape>
            <v:shape id="_x0000_s1119" style="position:absolute;left:1419;top:7405;width:9883;height:101" coordorigin="1419,7405" coordsize="9883,101" path="m1419,7506r9883,l11302,7405r-9883,l1419,7506xe" fillcolor="silver" stroked="f">
              <v:path arrowok="t"/>
            </v:shape>
            <v:shape id="_x0000_s1118" style="position:absolute;left:11332;top:7405;width:0;height:101" coordorigin="11332,7405" coordsize="0,101" path="m11332,7405r,101e" filled="f" strokecolor="silver" strokeweight="1.18pt">
              <v:path arrowok="t"/>
            </v:shape>
            <v:shape id="_x0000_s1117" style="position:absolute;left:1419;top:7515;width:9883;height:0" coordorigin="1419,7515" coordsize="9883,0" path="m1419,7515r9883,e" filled="f" strokeweight="1.06pt">
              <v:path arrowok="t"/>
            </v:shape>
            <v:shape id="_x0000_s1116" style="position:absolute;left:11321;top:7515;width:22;height:0" coordorigin="11321,7515" coordsize="22,0" path="m11321,7515r21,e" filled="f" strokeweight="1.06pt">
              <v:path arrowok="t"/>
            </v:shape>
            <v:shape id="_x0000_s1115" style="position:absolute;left:1409;top:6822;width:0;height:8447" coordorigin="1409,6822" coordsize="0,8447" path="m1409,6822r,8446e" filled="f" strokeweight="1.06pt">
              <v:path arrowok="t"/>
            </v:shape>
            <v:shape id="_x0000_s1114" style="position:absolute;left:1419;top:15259;width:9883;height:0" coordorigin="1419,15259" coordsize="9883,0" path="m1419,15259r9883,e" filled="f" strokeweight="1.06pt">
              <v:path arrowok="t"/>
            </v:shape>
            <v:shape id="_x0000_s1113" style="position:absolute;left:11321;top:6822;width:0;height:8448" coordorigin="11321,6822" coordsize="0,8448" path="m11321,6822r,8448e" filled="f" strokeweight="1.08pt">
              <v:path arrowok="t"/>
            </v:shape>
            <v:shape id="_x0000_s1112" style="position:absolute;left:11352;top:6821;width:0;height:8448" coordorigin="11352,6821" coordsize="0,8448" path="m11352,6821r,8447e" filled="f" strokeweight="1.08pt">
              <v:path arrowok="t"/>
            </v:shape>
            <w10:wrap anchorx="page" anchory="page"/>
          </v:group>
        </w:pict>
      </w:r>
      <w:r w:rsidRPr="00B60661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B60661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Ki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60661">
        <w:rPr>
          <w:rFonts w:asciiTheme="minorHAnsi" w:hAnsiTheme="minorHAnsi" w:cstheme="minorHAnsi"/>
          <w:sz w:val="22"/>
          <w:szCs w:val="22"/>
        </w:rPr>
        <w:t>cs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and d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60661">
        <w:rPr>
          <w:rFonts w:asciiTheme="minorHAnsi" w:hAnsiTheme="minorHAnsi" w:cstheme="minorHAnsi"/>
          <w:sz w:val="22"/>
          <w:szCs w:val="22"/>
        </w:rPr>
        <w:t>c a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60661">
        <w:rPr>
          <w:rFonts w:asciiTheme="minorHAnsi" w:hAnsiTheme="minorHAnsi" w:cstheme="minorHAnsi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60661">
        <w:rPr>
          <w:rFonts w:asciiTheme="minorHAnsi" w:hAnsiTheme="minorHAnsi" w:cstheme="minorHAnsi"/>
          <w:sz w:val="22"/>
          <w:szCs w:val="22"/>
        </w:rPr>
        <w:t>s,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 xml:space="preserve">and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60661">
        <w:rPr>
          <w:rFonts w:asciiTheme="minorHAnsi" w:hAnsiTheme="minorHAnsi" w:cstheme="minorHAnsi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60661">
        <w:rPr>
          <w:rFonts w:asciiTheme="minorHAnsi" w:hAnsiTheme="minorHAnsi" w:cstheme="minorHAnsi"/>
          <w:sz w:val="22"/>
          <w:szCs w:val="22"/>
        </w:rPr>
        <w:t xml:space="preserve">on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60661">
        <w:rPr>
          <w:rFonts w:asciiTheme="minorHAnsi" w:hAnsiTheme="minorHAnsi" w:cstheme="minorHAnsi"/>
          <w:sz w:val="22"/>
          <w:szCs w:val="22"/>
        </w:rPr>
        <w:t>h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expe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z w:val="22"/>
          <w:szCs w:val="22"/>
        </w:rPr>
        <w:t>en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60661">
        <w:rPr>
          <w:rFonts w:asciiTheme="minorHAnsi" w:hAnsiTheme="minorHAnsi" w:cstheme="minorHAnsi"/>
          <w:sz w:val="22"/>
          <w:szCs w:val="22"/>
        </w:rPr>
        <w:t>al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60661">
        <w:rPr>
          <w:rFonts w:asciiTheme="minorHAnsi" w:hAnsiTheme="minorHAnsi" w:cstheme="minorHAnsi"/>
          <w:sz w:val="22"/>
          <w:szCs w:val="22"/>
        </w:rPr>
        <w:t>su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60661">
        <w:rPr>
          <w:rFonts w:asciiTheme="minorHAnsi" w:hAnsiTheme="minorHAnsi" w:cstheme="minorHAnsi"/>
          <w:sz w:val="22"/>
          <w:szCs w:val="22"/>
        </w:rPr>
        <w:t>s.</w:t>
      </w:r>
    </w:p>
    <w:p w14:paraId="03B3EDC2" w14:textId="77777777" w:rsidR="00FC733C" w:rsidRPr="00B60661" w:rsidRDefault="00862934" w:rsidP="00B60661">
      <w:pPr>
        <w:spacing w:before="61"/>
        <w:ind w:left="476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B60661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60661">
        <w:rPr>
          <w:rFonts w:asciiTheme="minorHAnsi" w:hAnsiTheme="minorHAnsi" w:cstheme="minorHAnsi"/>
          <w:sz w:val="22"/>
          <w:szCs w:val="22"/>
        </w:rPr>
        <w:t>se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f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awin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60661">
        <w:rPr>
          <w:rFonts w:asciiTheme="minorHAnsi" w:hAnsiTheme="minorHAnsi" w:cstheme="minorHAnsi"/>
          <w:sz w:val="22"/>
          <w:szCs w:val="22"/>
        </w:rPr>
        <w:t>s, Sp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60661">
        <w:rPr>
          <w:rFonts w:asciiTheme="minorHAnsi" w:hAnsiTheme="minorHAnsi" w:cstheme="minorHAnsi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, E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 xml:space="preserve">and 3D 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z w:val="22"/>
          <w:szCs w:val="22"/>
        </w:rPr>
        <w:t>ode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60661">
        <w:rPr>
          <w:rFonts w:asciiTheme="minorHAnsi" w:hAnsiTheme="minorHAnsi" w:cstheme="minorHAnsi"/>
          <w:sz w:val="22"/>
          <w:szCs w:val="22"/>
        </w:rPr>
        <w:t>s u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60661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60661">
        <w:rPr>
          <w:rFonts w:asciiTheme="minorHAnsi" w:hAnsiTheme="minorHAnsi" w:cstheme="minorHAnsi"/>
          <w:sz w:val="22"/>
          <w:szCs w:val="22"/>
        </w:rPr>
        <w:t>.</w:t>
      </w:r>
    </w:p>
    <w:p w14:paraId="28B4D61D" w14:textId="77777777" w:rsidR="00FC733C" w:rsidRPr="00B60661" w:rsidRDefault="00862934" w:rsidP="00B60661">
      <w:pPr>
        <w:spacing w:before="59"/>
        <w:ind w:left="476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B60661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Prob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60661">
        <w:rPr>
          <w:rFonts w:asciiTheme="minorHAnsi" w:hAnsiTheme="minorHAnsi" w:cstheme="minorHAnsi"/>
          <w:sz w:val="22"/>
          <w:szCs w:val="22"/>
        </w:rPr>
        <w:t>em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ana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60661">
        <w:rPr>
          <w:rFonts w:asciiTheme="minorHAnsi" w:hAnsiTheme="minorHAnsi" w:cstheme="minorHAnsi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60661">
        <w:rPr>
          <w:rFonts w:asciiTheme="minorHAnsi" w:hAnsiTheme="minorHAnsi" w:cstheme="minorHAnsi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60661">
        <w:rPr>
          <w:rFonts w:asciiTheme="minorHAnsi" w:hAnsiTheme="minorHAnsi" w:cstheme="minorHAnsi"/>
          <w:sz w:val="22"/>
          <w:szCs w:val="22"/>
        </w:rPr>
        <w:t>or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un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 xml:space="preserve">g 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z w:val="22"/>
          <w:szCs w:val="22"/>
        </w:rPr>
        <w:t>ode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60661">
        <w:rPr>
          <w:rFonts w:asciiTheme="minorHAnsi" w:hAnsiTheme="minorHAnsi" w:cstheme="minorHAnsi"/>
          <w:sz w:val="22"/>
          <w:szCs w:val="22"/>
        </w:rPr>
        <w:t>s.</w:t>
      </w:r>
    </w:p>
    <w:p w14:paraId="3C86D793" w14:textId="77777777" w:rsidR="00FC733C" w:rsidRPr="00B60661" w:rsidRDefault="00862934" w:rsidP="00B60661">
      <w:pPr>
        <w:spacing w:before="61"/>
        <w:ind w:left="476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B60661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En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60661">
        <w:rPr>
          <w:rFonts w:asciiTheme="minorHAnsi" w:hAnsiTheme="minorHAnsi" w:cstheme="minorHAnsi"/>
          <w:sz w:val="22"/>
          <w:szCs w:val="22"/>
        </w:rPr>
        <w:t>nee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60661">
        <w:rPr>
          <w:rFonts w:asciiTheme="minorHAnsi" w:hAnsiTheme="minorHAnsi" w:cstheme="minorHAnsi"/>
          <w:sz w:val="22"/>
          <w:szCs w:val="22"/>
        </w:rPr>
        <w:t>ng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60661">
        <w:rPr>
          <w:rFonts w:asciiTheme="minorHAnsi" w:hAnsiTheme="minorHAnsi" w:cstheme="minorHAnsi"/>
          <w:sz w:val="22"/>
          <w:szCs w:val="22"/>
        </w:rPr>
        <w:t>pp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60661">
        <w:rPr>
          <w:rFonts w:asciiTheme="minorHAnsi" w:hAnsiTheme="minorHAnsi" w:cstheme="minorHAnsi"/>
          <w:sz w:val="22"/>
          <w:szCs w:val="22"/>
        </w:rPr>
        <w:t>al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f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 xml:space="preserve"> l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cal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60661">
        <w:rPr>
          <w:rFonts w:asciiTheme="minorHAnsi" w:hAnsiTheme="minorHAnsi" w:cstheme="minorHAnsi"/>
          <w:sz w:val="22"/>
          <w:szCs w:val="22"/>
        </w:rPr>
        <w:t>end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60661">
        <w:rPr>
          <w:rFonts w:asciiTheme="minorHAnsi" w:hAnsiTheme="minorHAnsi" w:cstheme="minorHAnsi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60661">
        <w:rPr>
          <w:rFonts w:asciiTheme="minorHAnsi" w:hAnsiTheme="minorHAnsi" w:cstheme="minorHAnsi"/>
          <w:sz w:val="22"/>
          <w:szCs w:val="22"/>
        </w:rPr>
        <w:t>n.</w:t>
      </w:r>
    </w:p>
    <w:p w14:paraId="1C08EF5B" w14:textId="77777777" w:rsidR="00FC733C" w:rsidRPr="00B60661" w:rsidRDefault="00FC733C" w:rsidP="00B6066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DD33E71" w14:textId="77777777" w:rsidR="00FC733C" w:rsidRPr="00B60661" w:rsidRDefault="00862934" w:rsidP="00B60661">
      <w:pPr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B60661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>Pr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oj</w:t>
      </w:r>
      <w:r w:rsidRPr="00B60661">
        <w:rPr>
          <w:rFonts w:asciiTheme="minorHAnsi" w:hAnsiTheme="minorHAnsi" w:cstheme="minorHAnsi"/>
          <w:b/>
          <w:sz w:val="22"/>
          <w:szCs w:val="22"/>
        </w:rPr>
        <w:t>e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ct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b/>
          <w:sz w:val="22"/>
          <w:szCs w:val="22"/>
        </w:rPr>
        <w:t>:</w:t>
      </w:r>
    </w:p>
    <w:p w14:paraId="4C0F3A5C" w14:textId="77777777" w:rsidR="00FC733C" w:rsidRPr="00B60661" w:rsidRDefault="00862934" w:rsidP="00B60661">
      <w:pPr>
        <w:spacing w:before="27"/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spacing w:val="1"/>
          <w:sz w:val="22"/>
          <w:szCs w:val="22"/>
        </w:rPr>
        <w:lastRenderedPageBreak/>
        <w:t>1</w:t>
      </w:r>
      <w:r w:rsidRPr="00B60661">
        <w:rPr>
          <w:rFonts w:asciiTheme="minorHAnsi" w:hAnsiTheme="minorHAnsi" w:cstheme="minorHAnsi"/>
          <w:sz w:val="22"/>
          <w:szCs w:val="22"/>
        </w:rPr>
        <w:t>. E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B60661">
        <w:rPr>
          <w:rFonts w:asciiTheme="minorHAnsi" w:hAnsiTheme="minorHAnsi" w:cstheme="minorHAnsi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60661">
        <w:rPr>
          <w:rFonts w:asciiTheme="minorHAnsi" w:hAnsiTheme="minorHAnsi" w:cstheme="minorHAnsi"/>
          <w:sz w:val="22"/>
          <w:szCs w:val="22"/>
        </w:rPr>
        <w:t>te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.</w:t>
      </w:r>
    </w:p>
    <w:p w14:paraId="7F3EB5EF" w14:textId="77777777" w:rsidR="00FC733C" w:rsidRPr="00B60661" w:rsidRDefault="00FC733C" w:rsidP="00B6066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3D67BDA" w14:textId="77777777" w:rsidR="00FC733C" w:rsidRPr="00B60661" w:rsidRDefault="00862934" w:rsidP="00B60661">
      <w:pPr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60661">
        <w:rPr>
          <w:rFonts w:asciiTheme="minorHAnsi" w:hAnsiTheme="minorHAnsi" w:cstheme="minorHAnsi"/>
          <w:sz w:val="22"/>
          <w:szCs w:val="22"/>
        </w:rPr>
        <w:t>. Desi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,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tatic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&amp;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yn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sz w:val="22"/>
          <w:szCs w:val="22"/>
        </w:rPr>
        <w:t>ic)</w:t>
      </w:r>
      <w:r w:rsidRPr="00B606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z w:val="22"/>
          <w:szCs w:val="22"/>
        </w:rPr>
        <w:t>y</w:t>
      </w:r>
      <w:r w:rsidRPr="00B6066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60661">
        <w:rPr>
          <w:rFonts w:asciiTheme="minorHAnsi" w:hAnsiTheme="minorHAnsi" w:cstheme="minorHAnsi"/>
          <w:sz w:val="22"/>
          <w:szCs w:val="22"/>
        </w:rPr>
        <w:t>y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f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&amp;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B60661">
        <w:rPr>
          <w:rFonts w:asciiTheme="minorHAnsi" w:hAnsiTheme="minorHAnsi" w:cstheme="minorHAnsi"/>
          <w:sz w:val="22"/>
          <w:szCs w:val="22"/>
        </w:rPr>
        <w:t>.</w:t>
      </w:r>
    </w:p>
    <w:p w14:paraId="765A0E91" w14:textId="77777777" w:rsidR="00FC733C" w:rsidRPr="00B60661" w:rsidRDefault="00FC733C" w:rsidP="00B6066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7EDCF9A" w14:textId="77777777" w:rsidR="00FC733C" w:rsidRPr="00B60661" w:rsidRDefault="00862934" w:rsidP="00B60661">
      <w:pPr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60661">
        <w:rPr>
          <w:rFonts w:asciiTheme="minorHAnsi" w:hAnsiTheme="minorHAnsi" w:cstheme="minorHAnsi"/>
          <w:sz w:val="22"/>
          <w:szCs w:val="22"/>
        </w:rPr>
        <w:t>. Desi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is</w:t>
      </w:r>
      <w:r w:rsidRPr="00B606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f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uf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60661">
        <w:rPr>
          <w:rFonts w:asciiTheme="minorHAnsi" w:hAnsiTheme="minorHAnsi" w:cstheme="minorHAnsi"/>
          <w:sz w:val="22"/>
          <w:szCs w:val="22"/>
        </w:rPr>
        <w:t>le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.</w:t>
      </w:r>
    </w:p>
    <w:p w14:paraId="79423BC1" w14:textId="77777777" w:rsidR="00FC733C" w:rsidRPr="00B60661" w:rsidRDefault="00FC733C" w:rsidP="00B6066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CFB6235" w14:textId="77777777" w:rsidR="00FC733C" w:rsidRPr="00B60661" w:rsidRDefault="00862934" w:rsidP="00B60661">
      <w:pPr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60661">
        <w:rPr>
          <w:rFonts w:asciiTheme="minorHAnsi" w:hAnsiTheme="minorHAnsi" w:cstheme="minorHAnsi"/>
          <w:sz w:val="22"/>
          <w:szCs w:val="22"/>
        </w:rPr>
        <w:t>. D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yn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sz w:val="22"/>
          <w:szCs w:val="22"/>
        </w:rPr>
        <w:t>ic</w:t>
      </w:r>
      <w:r w:rsidRPr="00B606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is</w:t>
      </w:r>
      <w:r w:rsidRPr="00B606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f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&amp;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yn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60661">
        <w:rPr>
          <w:rFonts w:asciiTheme="minorHAnsi" w:hAnsiTheme="minorHAnsi" w:cstheme="minorHAnsi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in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60661">
        <w:rPr>
          <w:rFonts w:asciiTheme="minorHAnsi" w:hAnsiTheme="minorHAnsi" w:cstheme="minorHAnsi"/>
          <w:sz w:val="22"/>
          <w:szCs w:val="22"/>
        </w:rPr>
        <w:t>: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60661">
        <w:rPr>
          <w:rFonts w:asciiTheme="minorHAnsi" w:hAnsiTheme="minorHAnsi" w:cstheme="minorHAnsi"/>
          <w:sz w:val="22"/>
          <w:szCs w:val="22"/>
        </w:rPr>
        <w:t>X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</w:p>
    <w:p w14:paraId="52F37846" w14:textId="77777777" w:rsidR="00FC733C" w:rsidRPr="00B60661" w:rsidRDefault="00FC733C" w:rsidP="00B6066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159FA5B" w14:textId="77777777" w:rsidR="00FC733C" w:rsidRPr="00B60661" w:rsidRDefault="00862934" w:rsidP="00B60661">
      <w:pPr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60661">
        <w:rPr>
          <w:rFonts w:asciiTheme="minorHAnsi" w:hAnsiTheme="minorHAnsi" w:cstheme="minorHAnsi"/>
          <w:sz w:val="22"/>
          <w:szCs w:val="22"/>
        </w:rPr>
        <w:t>.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sz w:val="22"/>
          <w:szCs w:val="22"/>
        </w:rPr>
        <w:t>lc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z w:val="22"/>
          <w:szCs w:val="22"/>
        </w:rPr>
        <w:t>lati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 xml:space="preserve"> v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&amp;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60661">
        <w:rPr>
          <w:rFonts w:asciiTheme="minorHAnsi" w:hAnsiTheme="minorHAnsi" w:cstheme="minorHAnsi"/>
          <w:sz w:val="22"/>
          <w:szCs w:val="22"/>
        </w:rPr>
        <w:t>iz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60661">
        <w:rPr>
          <w:rFonts w:asciiTheme="minorHAnsi" w:hAnsiTheme="minorHAnsi" w:cstheme="minorHAnsi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e.</w:t>
      </w:r>
    </w:p>
    <w:p w14:paraId="53E66899" w14:textId="77777777" w:rsidR="00FC733C" w:rsidRPr="00B60661" w:rsidRDefault="00FC733C" w:rsidP="00B6066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94792DE" w14:textId="77777777" w:rsidR="00FC733C" w:rsidRPr="00B60661" w:rsidRDefault="00862934" w:rsidP="00B60661">
      <w:pPr>
        <w:ind w:left="119"/>
        <w:rPr>
          <w:rFonts w:asciiTheme="minorHAnsi" w:hAnsiTheme="minorHAnsi" w:cstheme="minorHAnsi"/>
          <w:sz w:val="22"/>
          <w:szCs w:val="22"/>
        </w:rPr>
        <w:sectPr w:rsidR="00FC733C" w:rsidRPr="00B60661">
          <w:headerReference w:type="default" r:id="rId9"/>
          <w:pgSz w:w="11920" w:h="16840"/>
          <w:pgMar w:top="880" w:right="460" w:bottom="280" w:left="1300" w:header="684" w:footer="725" w:gutter="0"/>
          <w:cols w:space="720"/>
        </w:sectPr>
      </w:pPr>
      <w:r w:rsidRPr="00B60661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60661">
        <w:rPr>
          <w:rFonts w:asciiTheme="minorHAnsi" w:hAnsiTheme="minorHAnsi" w:cstheme="minorHAnsi"/>
          <w:sz w:val="22"/>
          <w:szCs w:val="22"/>
        </w:rPr>
        <w:t>.</w:t>
      </w:r>
      <w:r w:rsidRPr="00B60661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Desi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,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B60661">
        <w:rPr>
          <w:rFonts w:asciiTheme="minorHAnsi" w:hAnsiTheme="minorHAnsi" w:cstheme="minorHAnsi"/>
          <w:sz w:val="22"/>
          <w:szCs w:val="22"/>
        </w:rPr>
        <w:t>is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&amp;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ta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ti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 xml:space="preserve"> k</w:t>
      </w:r>
      <w:r w:rsidRPr="00B60661">
        <w:rPr>
          <w:rFonts w:asciiTheme="minorHAnsi" w:hAnsiTheme="minorHAnsi" w:cstheme="minorHAnsi"/>
          <w:sz w:val="22"/>
          <w:szCs w:val="22"/>
        </w:rPr>
        <w:t>ick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B60661">
        <w:rPr>
          <w:rFonts w:asciiTheme="minorHAnsi" w:hAnsiTheme="minorHAnsi" w:cstheme="minorHAnsi"/>
          <w:sz w:val="22"/>
          <w:szCs w:val="22"/>
        </w:rPr>
        <w:t>.</w:t>
      </w:r>
    </w:p>
    <w:p w14:paraId="59DA2DF5" w14:textId="77777777" w:rsidR="00FC733C" w:rsidRPr="00B60661" w:rsidRDefault="00862934" w:rsidP="00B60661">
      <w:pPr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sz w:val="22"/>
          <w:szCs w:val="22"/>
        </w:rPr>
        <w:lastRenderedPageBreak/>
        <w:pict w14:anchorId="5CAC3BA6">
          <v:group id="_x0000_s1101" style="position:absolute;margin-left:69.95pt;margin-top:26.45pt;width:496.15pt;height:216.1pt;z-index:-251660288;mso-position-horizontal-relative:page;mso-position-vertical-relative:page" coordorigin="1399,529" coordsize="9923,4322">
            <v:shape id="_x0000_s1110" style="position:absolute;left:1419;top:1109;width:9883;height:2" coordorigin="1419,1109" coordsize="9883,2" path="m1419,1111r9883,l11302,1109r-9883,l1419,1111xe" fillcolor="silver" stroked="f">
              <v:path arrowok="t"/>
            </v:shape>
            <v:shape id="_x0000_s1109" style="position:absolute;left:1419;top:660;width:9883;height:350" coordorigin="1419,660" coordsize="9883,350" path="m1419,1010r9883,l11302,660r-9883,l1419,1010xe" fillcolor="silver" stroked="f">
              <v:path arrowok="t"/>
            </v:shape>
            <v:shape id="_x0000_s1108" style="position:absolute;left:1419;top:550;width:9883;height:0" coordorigin="1419,550" coordsize="9883,0" path="m1419,550r9883,e" filled="f" strokeweight="1.06pt">
              <v:path arrowok="t"/>
            </v:shape>
            <v:shape id="_x0000_s1107" style="position:absolute;left:1419;top:559;width:9883;height:101" coordorigin="1419,559" coordsize="9883,101" path="m1419,660r9883,l11302,559r-9883,l1419,660xe" fillcolor="silver" stroked="f">
              <v:path arrowok="t"/>
            </v:shape>
            <v:shape id="_x0000_s1106" style="position:absolute;left:1419;top:1008;width:9883;height:101" coordorigin="1419,1008" coordsize="9883,101" path="m1419,1109r9883,l11302,1008r-9883,l1419,1109xe" fillcolor="silver" stroked="f">
              <v:path arrowok="t"/>
            </v:shape>
            <v:shape id="_x0000_s1105" style="position:absolute;left:1419;top:1118;width:9883;height:0" coordorigin="1419,1118" coordsize="9883,0" path="m1419,1118r9883,e" filled="f" strokeweight="1.06pt">
              <v:path arrowok="t"/>
            </v:shape>
            <v:shape id="_x0000_s1104" style="position:absolute;left:1409;top:540;width:0;height:4301" coordorigin="1409,540" coordsize="0,4301" path="m1409,540r,4301e" filled="f" strokeweight="1.06pt">
              <v:path arrowok="t"/>
            </v:shape>
            <v:shape id="_x0000_s1103" style="position:absolute;left:1419;top:4832;width:9883;height:0" coordorigin="1419,4832" coordsize="9883,0" path="m1419,4832r9883,e" filled="f" strokeweight="1.06pt">
              <v:path arrowok="t"/>
            </v:shape>
            <v:shape id="_x0000_s1102" style="position:absolute;left:11311;top:540;width:0;height:4301" coordorigin="11311,540" coordsize="0,4301" path="m11311,540r,4301e" filled="f" strokeweight=".37392mm">
              <v:path arrowok="t"/>
            </v:shape>
            <w10:wrap anchorx="page" anchory="page"/>
          </v:group>
        </w:pict>
      </w:r>
    </w:p>
    <w:p w14:paraId="2221EBA5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0A59D20A" w14:textId="77777777" w:rsidR="00FC733C" w:rsidRPr="00B60661" w:rsidRDefault="00FC733C" w:rsidP="00B60661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2DB8CD8" w14:textId="77777777" w:rsidR="00FC733C" w:rsidRPr="00B60661" w:rsidRDefault="00862934" w:rsidP="00B60661">
      <w:pPr>
        <w:spacing w:before="33"/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1</w:t>
      </w:r>
      <w:r w:rsidRPr="00B60661">
        <w:rPr>
          <w:rFonts w:asciiTheme="minorHAnsi" w:hAnsiTheme="minorHAnsi" w:cstheme="minorHAnsi"/>
          <w:b/>
          <w:sz w:val="22"/>
          <w:szCs w:val="22"/>
        </w:rPr>
        <w:t xml:space="preserve">.  </w:t>
      </w:r>
      <w:r w:rsidRPr="00B60661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sz w:val="22"/>
          <w:szCs w:val="22"/>
        </w:rPr>
        <w:t>ld</w:t>
      </w:r>
      <w:r w:rsidRPr="00B6066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B60661">
        <w:rPr>
          <w:rFonts w:asciiTheme="minorHAnsi" w:hAnsiTheme="minorHAnsi" w:cstheme="minorHAnsi"/>
          <w:b/>
          <w:sz w:val="22"/>
          <w:szCs w:val="22"/>
        </w:rPr>
        <w:t>ed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sz w:val="22"/>
          <w:szCs w:val="22"/>
        </w:rPr>
        <w:t>li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b/>
          <w:sz w:val="22"/>
          <w:szCs w:val="22"/>
        </w:rPr>
        <w:t>t</w:t>
      </w:r>
      <w:r w:rsidRPr="00B6066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in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60661">
        <w:rPr>
          <w:rFonts w:asciiTheme="minorHAnsi" w:hAnsiTheme="minorHAnsi" w:cstheme="minorHAnsi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ical</w:t>
      </w:r>
      <w:r w:rsidRPr="00B606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sz w:val="22"/>
          <w:szCs w:val="22"/>
        </w:rPr>
        <w:t>.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ch</w:t>
      </w:r>
      <w:r w:rsidRPr="00B606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60661">
        <w:rPr>
          <w:rFonts w:asciiTheme="minorHAnsi" w:hAnsiTheme="minorHAnsi" w:cstheme="minorHAnsi"/>
          <w:sz w:val="22"/>
          <w:szCs w:val="22"/>
        </w:rPr>
        <w:t>7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in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u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60661">
        <w:rPr>
          <w:rFonts w:asciiTheme="minorHAnsi" w:hAnsiTheme="minorHAnsi" w:cstheme="minorHAnsi"/>
          <w:sz w:val="22"/>
          <w:szCs w:val="22"/>
        </w:rPr>
        <w:t>as</w:t>
      </w:r>
      <w:r w:rsidRPr="00B606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60661">
        <w:rPr>
          <w:rFonts w:asciiTheme="minorHAnsi" w:hAnsiTheme="minorHAnsi" w:cstheme="minorHAnsi"/>
          <w:sz w:val="22"/>
          <w:szCs w:val="22"/>
        </w:rPr>
        <w:t>.</w:t>
      </w:r>
    </w:p>
    <w:p w14:paraId="2BB711B0" w14:textId="77777777" w:rsidR="00FC733C" w:rsidRPr="00B60661" w:rsidRDefault="00FC733C" w:rsidP="00B6066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92E50E6" w14:textId="77777777" w:rsidR="00FC733C" w:rsidRPr="00B60661" w:rsidRDefault="00862934" w:rsidP="00B60661">
      <w:pPr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2</w:t>
      </w:r>
      <w:r w:rsidRPr="00B60661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B60661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&amp;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ti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60661">
        <w:rPr>
          <w:rFonts w:asciiTheme="minorHAnsi" w:hAnsiTheme="minorHAnsi" w:cstheme="minorHAnsi"/>
          <w:sz w:val="22"/>
          <w:szCs w:val="22"/>
        </w:rPr>
        <w:t>ic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z w:val="22"/>
          <w:szCs w:val="22"/>
        </w:rPr>
        <w:t>te</w:t>
      </w:r>
      <w:r w:rsidRPr="00B606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in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60661">
        <w:rPr>
          <w:rFonts w:asciiTheme="minorHAnsi" w:hAnsiTheme="minorHAnsi" w:cstheme="minorHAnsi"/>
          <w:sz w:val="22"/>
          <w:szCs w:val="22"/>
        </w:rPr>
        <w:t>.E.Sec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Ye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in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60661">
        <w:rPr>
          <w:rFonts w:asciiTheme="minorHAnsi" w:hAnsiTheme="minorHAnsi" w:cstheme="minorHAnsi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ical</w:t>
      </w:r>
      <w:r w:rsidRPr="00B606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B60661">
        <w:rPr>
          <w:rFonts w:asciiTheme="minorHAnsi" w:hAnsiTheme="minorHAnsi" w:cstheme="minorHAnsi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60661">
        <w:rPr>
          <w:rFonts w:asciiTheme="minorHAnsi" w:hAnsiTheme="minorHAnsi" w:cstheme="minorHAnsi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ll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60661">
        <w:rPr>
          <w:rFonts w:asciiTheme="minorHAnsi" w:hAnsiTheme="minorHAnsi" w:cstheme="minorHAnsi"/>
          <w:sz w:val="22"/>
          <w:szCs w:val="22"/>
        </w:rPr>
        <w:t>ila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.</w:t>
      </w:r>
    </w:p>
    <w:p w14:paraId="70E257BA" w14:textId="77777777" w:rsidR="00FC733C" w:rsidRPr="00B60661" w:rsidRDefault="00FC733C" w:rsidP="00B6066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64C620C" w14:textId="77777777" w:rsidR="00FC733C" w:rsidRPr="00B60661" w:rsidRDefault="00862934" w:rsidP="00B60661">
      <w:pPr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3</w:t>
      </w:r>
      <w:r w:rsidRPr="00B60661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B60661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&amp;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60661">
        <w:rPr>
          <w:rFonts w:asciiTheme="minorHAnsi" w:hAnsiTheme="minorHAnsi" w:cstheme="minorHAnsi"/>
          <w:sz w:val="22"/>
          <w:szCs w:val="22"/>
        </w:rPr>
        <w:t>icate</w:t>
      </w:r>
      <w:r w:rsidRPr="00B606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60661">
        <w:rPr>
          <w:rFonts w:asciiTheme="minorHAnsi" w:hAnsiTheme="minorHAnsi" w:cstheme="minorHAnsi"/>
          <w:sz w:val="22"/>
          <w:szCs w:val="22"/>
        </w:rPr>
        <w:t>.E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ird</w:t>
      </w:r>
      <w:r w:rsidRPr="00B606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in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ical</w:t>
      </w:r>
      <w:r w:rsidRPr="00B606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60661">
        <w:rPr>
          <w:rFonts w:asciiTheme="minorHAnsi" w:hAnsiTheme="minorHAnsi" w:cstheme="minorHAnsi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60661">
        <w:rPr>
          <w:rFonts w:asciiTheme="minorHAnsi" w:hAnsiTheme="minorHAnsi" w:cstheme="minorHAnsi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60661">
        <w:rPr>
          <w:rFonts w:asciiTheme="minorHAnsi" w:hAnsiTheme="minorHAnsi" w:cstheme="minorHAnsi"/>
          <w:sz w:val="22"/>
          <w:szCs w:val="22"/>
        </w:rPr>
        <w:t>ila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.</w:t>
      </w:r>
    </w:p>
    <w:p w14:paraId="2B5A3A5B" w14:textId="77777777" w:rsidR="00FC733C" w:rsidRPr="00B60661" w:rsidRDefault="00FC733C" w:rsidP="00B6066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F7D8049" w14:textId="77777777" w:rsidR="00FC733C" w:rsidRPr="00B60661" w:rsidRDefault="00862934" w:rsidP="00B60661">
      <w:pPr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4</w:t>
      </w:r>
      <w:r w:rsidRPr="00B60661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B60661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B60661">
        <w:rPr>
          <w:rFonts w:asciiTheme="minorHAnsi" w:hAnsiTheme="minorHAnsi" w:cstheme="minorHAnsi"/>
          <w:sz w:val="22"/>
          <w:szCs w:val="22"/>
        </w:rPr>
        <w:t>ed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60661">
        <w:rPr>
          <w:rFonts w:asciiTheme="minorHAnsi" w:hAnsiTheme="minorHAnsi" w:cstheme="minorHAnsi"/>
          <w:sz w:val="22"/>
          <w:szCs w:val="22"/>
        </w:rPr>
        <w:t>y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60661">
        <w:rPr>
          <w:rFonts w:asciiTheme="minorHAnsi" w:hAnsiTheme="minorHAnsi" w:cstheme="minorHAnsi"/>
          <w:sz w:val="22"/>
          <w:szCs w:val="22"/>
        </w:rPr>
        <w:t>f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z w:val="22"/>
          <w:szCs w:val="22"/>
        </w:rPr>
        <w:t>er</w:t>
      </w:r>
      <w:r w:rsidRPr="00B606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.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z w:val="22"/>
          <w:szCs w:val="22"/>
        </w:rPr>
        <w:t>an</w:t>
      </w:r>
      <w:r w:rsidRPr="00B606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B60661">
        <w:rPr>
          <w:rFonts w:asciiTheme="minorHAnsi" w:hAnsiTheme="minorHAnsi" w:cstheme="minorHAnsi"/>
          <w:sz w:val="22"/>
          <w:szCs w:val="22"/>
        </w:rPr>
        <w:t>h</w:t>
      </w:r>
      <w:r w:rsidRPr="00B606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in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2008</w:t>
      </w:r>
      <w:r w:rsidRPr="00B60661">
        <w:rPr>
          <w:rFonts w:asciiTheme="minorHAnsi" w:hAnsiTheme="minorHAnsi" w:cstheme="minorHAnsi"/>
          <w:sz w:val="22"/>
          <w:szCs w:val="22"/>
        </w:rPr>
        <w:t>.</w:t>
      </w:r>
    </w:p>
    <w:p w14:paraId="4CAF5872" w14:textId="77777777" w:rsidR="00FC733C" w:rsidRPr="00B60661" w:rsidRDefault="00FC733C" w:rsidP="00B6066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DE0E4C7" w14:textId="77777777" w:rsidR="00FC733C" w:rsidRPr="00B60661" w:rsidRDefault="00862934" w:rsidP="00B60661">
      <w:pPr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5</w:t>
      </w:r>
      <w:r w:rsidRPr="00B60661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B60661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>AIR</w:t>
      </w:r>
      <w:r w:rsidRPr="00B6066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14</w:t>
      </w:r>
      <w:r w:rsidRPr="00B60661">
        <w:rPr>
          <w:rFonts w:asciiTheme="minorHAnsi" w:hAnsiTheme="minorHAnsi" w:cstheme="minorHAnsi"/>
          <w:b/>
          <w:sz w:val="22"/>
          <w:szCs w:val="22"/>
        </w:rPr>
        <w:t>3</w:t>
      </w:r>
      <w:r w:rsidRPr="00B6066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(9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9</w:t>
      </w:r>
      <w:r w:rsidRPr="00B60661">
        <w:rPr>
          <w:rFonts w:asciiTheme="minorHAnsi" w:hAnsiTheme="minorHAnsi" w:cstheme="minorHAnsi"/>
          <w:b/>
          <w:sz w:val="22"/>
          <w:szCs w:val="22"/>
        </w:rPr>
        <w:t>.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2</w:t>
      </w:r>
      <w:r w:rsidRPr="00B60661">
        <w:rPr>
          <w:rFonts w:asciiTheme="minorHAnsi" w:hAnsiTheme="minorHAnsi" w:cstheme="minorHAnsi"/>
          <w:b/>
          <w:sz w:val="22"/>
          <w:szCs w:val="22"/>
        </w:rPr>
        <w:t>3</w:t>
      </w:r>
      <w:r w:rsidRPr="00B60661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>Pe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b/>
          <w:sz w:val="22"/>
          <w:szCs w:val="22"/>
        </w:rPr>
        <w:t>c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60661">
        <w:rPr>
          <w:rFonts w:asciiTheme="minorHAnsi" w:hAnsiTheme="minorHAnsi" w:cstheme="minorHAnsi"/>
          <w:b/>
          <w:sz w:val="22"/>
          <w:szCs w:val="22"/>
        </w:rPr>
        <w:t>ntile)</w:t>
      </w:r>
      <w:r w:rsidRPr="00B6066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in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60661">
        <w:rPr>
          <w:rFonts w:asciiTheme="minorHAnsi" w:hAnsiTheme="minorHAnsi" w:cstheme="minorHAnsi"/>
          <w:b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b/>
          <w:sz w:val="22"/>
          <w:szCs w:val="22"/>
        </w:rPr>
        <w:t>E</w:t>
      </w:r>
      <w:r w:rsidRPr="00B60661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200</w:t>
      </w:r>
      <w:r w:rsidRPr="00B60661">
        <w:rPr>
          <w:rFonts w:asciiTheme="minorHAnsi" w:hAnsiTheme="minorHAnsi" w:cstheme="minorHAnsi"/>
          <w:b/>
          <w:sz w:val="22"/>
          <w:szCs w:val="22"/>
        </w:rPr>
        <w:t>8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in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60661">
        <w:rPr>
          <w:rFonts w:asciiTheme="minorHAnsi" w:hAnsiTheme="minorHAnsi" w:cstheme="minorHAnsi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ical</w:t>
      </w:r>
      <w:r w:rsidRPr="00B606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z w:val="22"/>
          <w:szCs w:val="22"/>
        </w:rPr>
        <w:t>cted</w:t>
      </w:r>
      <w:r w:rsidRPr="00B606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60661">
        <w:rPr>
          <w:rFonts w:asciiTheme="minorHAnsi" w:hAnsiTheme="minorHAnsi" w:cstheme="minorHAnsi"/>
          <w:sz w:val="22"/>
          <w:szCs w:val="22"/>
        </w:rPr>
        <w:t>y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60661">
        <w:rPr>
          <w:rFonts w:asciiTheme="minorHAnsi" w:hAnsiTheme="minorHAnsi" w:cstheme="minorHAnsi"/>
          <w:b/>
          <w:spacing w:val="2"/>
          <w:sz w:val="22"/>
          <w:szCs w:val="22"/>
        </w:rPr>
        <w:t>IS</w:t>
      </w:r>
      <w:r w:rsidRPr="00B60661">
        <w:rPr>
          <w:rFonts w:asciiTheme="minorHAnsi" w:hAnsiTheme="minorHAnsi" w:cstheme="minorHAnsi"/>
          <w:b/>
          <w:sz w:val="22"/>
          <w:szCs w:val="22"/>
        </w:rPr>
        <w:t>c</w:t>
      </w:r>
      <w:r w:rsidRPr="00B6066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Ba</w:t>
      </w:r>
      <w:r w:rsidRPr="00B60661">
        <w:rPr>
          <w:rFonts w:asciiTheme="minorHAnsi" w:hAnsiTheme="minorHAnsi" w:cstheme="minorHAnsi"/>
          <w:b/>
          <w:sz w:val="22"/>
          <w:szCs w:val="22"/>
        </w:rPr>
        <w:t>n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ga</w:t>
      </w:r>
      <w:r w:rsidRPr="00B60661">
        <w:rPr>
          <w:rFonts w:asciiTheme="minorHAnsi" w:hAnsiTheme="minorHAnsi" w:cstheme="minorHAnsi"/>
          <w:b/>
          <w:sz w:val="22"/>
          <w:szCs w:val="22"/>
        </w:rPr>
        <w:t>l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sz w:val="22"/>
          <w:szCs w:val="22"/>
        </w:rPr>
        <w:t>r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sz w:val="22"/>
          <w:szCs w:val="22"/>
        </w:rPr>
        <w:t>.</w:t>
      </w:r>
    </w:p>
    <w:p w14:paraId="37B59E8E" w14:textId="77777777" w:rsidR="00FC733C" w:rsidRPr="00B60661" w:rsidRDefault="00FC733C" w:rsidP="00B6066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D907597" w14:textId="77777777" w:rsidR="00FC733C" w:rsidRPr="00B60661" w:rsidRDefault="00862934" w:rsidP="00B60661">
      <w:pPr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6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 xml:space="preserve">. </w:t>
      </w:r>
      <w:r w:rsidRPr="00B60661">
        <w:rPr>
          <w:rFonts w:asciiTheme="minorHAnsi" w:hAnsiTheme="minorHAnsi" w:cstheme="minorHAnsi"/>
          <w:b/>
          <w:spacing w:val="48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I t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op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p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B60661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B60661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.</w:t>
      </w:r>
      <w:r w:rsidRPr="00B60661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B60661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-4"/>
          <w:position w:val="-1"/>
          <w:sz w:val="22"/>
          <w:szCs w:val="22"/>
        </w:rPr>
        <w:t>y</w:t>
      </w:r>
      <w:r w:rsidRPr="00B60661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Des</w:t>
      </w:r>
      <w:r w:rsidRPr="00B60661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B60661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II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T K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39FC110D" w14:textId="77777777" w:rsidR="00FC733C" w:rsidRPr="00B60661" w:rsidRDefault="00FC733C" w:rsidP="00B60661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626E87B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6DB17878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4C677FDD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39A12D42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77520CFF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21C9928B" w14:textId="77777777" w:rsidR="00FC733C" w:rsidRPr="00B60661" w:rsidRDefault="00862934" w:rsidP="00B60661">
      <w:pPr>
        <w:spacing w:before="33"/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PR</w:t>
      </w:r>
      <w:r w:rsidRPr="00B6066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F</w:t>
      </w: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B6066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NAL</w:t>
      </w:r>
      <w:r w:rsidRPr="00B60661">
        <w:rPr>
          <w:rFonts w:asciiTheme="minorHAnsi" w:hAnsiTheme="minorHAnsi" w:cstheme="minorHAnsi"/>
          <w:b/>
          <w:spacing w:val="-13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B60661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I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’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</w:p>
    <w:p w14:paraId="4D07945E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36D3CAFE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761F3AE0" w14:textId="77777777" w:rsidR="00FC733C" w:rsidRPr="00B60661" w:rsidRDefault="00FC733C" w:rsidP="00B60661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722A3F4" w14:textId="77777777" w:rsidR="00FC733C" w:rsidRPr="00B60661" w:rsidRDefault="00862934" w:rsidP="00B60661">
      <w:pPr>
        <w:spacing w:before="33"/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1</w:t>
      </w:r>
      <w:r w:rsidRPr="00B60661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B60661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>CAT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60661">
        <w:rPr>
          <w:rFonts w:asciiTheme="minorHAnsi" w:hAnsiTheme="minorHAnsi" w:cstheme="minorHAnsi"/>
          <w:b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>V5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>R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20</w:t>
      </w:r>
      <w:r w:rsidRPr="00B60661">
        <w:rPr>
          <w:rFonts w:asciiTheme="minorHAnsi" w:hAnsiTheme="minorHAnsi" w:cstheme="minorHAnsi"/>
          <w:b/>
          <w:sz w:val="22"/>
          <w:szCs w:val="22"/>
        </w:rPr>
        <w:t>:</w:t>
      </w:r>
      <w:r w:rsidRPr="00B6066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60661">
        <w:rPr>
          <w:rFonts w:asciiTheme="minorHAnsi" w:hAnsiTheme="minorHAnsi" w:cstheme="minorHAnsi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60661">
        <w:rPr>
          <w:rFonts w:asciiTheme="minorHAnsi" w:hAnsiTheme="minorHAnsi" w:cstheme="minorHAnsi"/>
          <w:sz w:val="22"/>
          <w:szCs w:val="22"/>
        </w:rPr>
        <w:t>elli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of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in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z w:val="22"/>
          <w:szCs w:val="22"/>
        </w:rPr>
        <w:t>lt</w:t>
      </w:r>
      <w:r w:rsidRPr="00B606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60661">
        <w:rPr>
          <w:rFonts w:asciiTheme="minorHAnsi" w:hAnsiTheme="minorHAnsi" w:cstheme="minorHAnsi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Del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i.</w:t>
      </w:r>
    </w:p>
    <w:p w14:paraId="76F895CA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39975188" w14:textId="77777777" w:rsidR="00FC733C" w:rsidRPr="00B60661" w:rsidRDefault="00862934" w:rsidP="00B60661">
      <w:pPr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2</w:t>
      </w:r>
      <w:r w:rsidRPr="00B60661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B60661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>D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60661">
        <w:rPr>
          <w:rFonts w:asciiTheme="minorHAnsi" w:hAnsiTheme="minorHAnsi" w:cstheme="minorHAnsi"/>
          <w:b/>
          <w:sz w:val="22"/>
          <w:szCs w:val="22"/>
        </w:rPr>
        <w:t>N</w:t>
      </w:r>
      <w:r w:rsidRPr="00B60661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sz w:val="22"/>
          <w:szCs w:val="22"/>
        </w:rPr>
        <w:t>F</w:t>
      </w:r>
      <w:r w:rsidRPr="00B60661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60661">
        <w:rPr>
          <w:rFonts w:asciiTheme="minorHAnsi" w:hAnsiTheme="minorHAnsi" w:cstheme="minorHAnsi"/>
          <w:b/>
          <w:sz w:val="22"/>
          <w:szCs w:val="22"/>
        </w:rPr>
        <w:t>NE</w:t>
      </w:r>
      <w:r w:rsidRPr="00B60661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>C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B60661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sz w:val="22"/>
          <w:szCs w:val="22"/>
        </w:rPr>
        <w:t>N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b/>
          <w:sz w:val="22"/>
          <w:szCs w:val="22"/>
        </w:rPr>
        <w:t>N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60661">
        <w:rPr>
          <w:rFonts w:asciiTheme="minorHAnsi" w:hAnsiTheme="minorHAnsi" w:cstheme="minorHAnsi"/>
          <w:b/>
          <w:sz w:val="22"/>
          <w:szCs w:val="22"/>
        </w:rPr>
        <w:t>S:</w:t>
      </w:r>
      <w:r w:rsidRPr="00B60661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f</w:t>
      </w:r>
      <w:r w:rsidRPr="00B6066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,</w:t>
      </w:r>
      <w:r w:rsidRPr="00B6066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rod</w:t>
      </w:r>
      <w:r w:rsidRPr="00B60661">
        <w:rPr>
          <w:rFonts w:asciiTheme="minorHAnsi" w:hAnsiTheme="minorHAnsi" w:cstheme="minorHAnsi"/>
          <w:sz w:val="22"/>
          <w:szCs w:val="22"/>
        </w:rPr>
        <w:t>,</w:t>
      </w:r>
      <w:r w:rsidRPr="00B6066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k</w:t>
      </w:r>
      <w:r w:rsidRPr="00B6066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,</w:t>
      </w:r>
      <w:r w:rsidRPr="00B60661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B60661">
        <w:rPr>
          <w:rFonts w:asciiTheme="minorHAnsi" w:hAnsiTheme="minorHAnsi" w:cstheme="minorHAnsi"/>
          <w:sz w:val="22"/>
          <w:szCs w:val="22"/>
        </w:rPr>
        <w:t>icati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60661">
        <w:rPr>
          <w:rFonts w:asciiTheme="minorHAnsi" w:hAnsiTheme="minorHAnsi" w:cstheme="minorHAnsi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d</w:t>
      </w:r>
    </w:p>
    <w:p w14:paraId="7D1F9EA7" w14:textId="77777777" w:rsidR="00FC733C" w:rsidRPr="00B60661" w:rsidRDefault="00862934" w:rsidP="00B60661">
      <w:pPr>
        <w:ind w:left="113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sz w:val="22"/>
          <w:szCs w:val="22"/>
        </w:rPr>
        <w:pict w14:anchorId="567924A6">
          <v:group id="_x0000_s1092" style="position:absolute;left:0;text-align:left;margin-left:69.95pt;margin-top:-81.3pt;width:496.5pt;height:105.6pt;z-index:-251659264;mso-position-horizontal-relative:page" coordorigin="1399,-1626" coordsize="9930,2112">
            <v:shape id="_x0000_s1100" style="position:absolute;left:1419;top:-1496;width:9890;height:351" coordorigin="1419,-1496" coordsize="9890,351" path="m1419,-1145r9890,l11309,-1496r-9890,l1419,-1145xe" fillcolor="silver" stroked="f">
              <v:path arrowok="t"/>
            </v:shape>
            <v:shape id="_x0000_s1099" style="position:absolute;left:1419;top:-1606;width:9890;height:0" coordorigin="1419,-1606" coordsize="9890,0" path="m1419,-1606r9890,e" filled="f" strokeweight="1.06pt">
              <v:path arrowok="t"/>
            </v:shape>
            <v:shape id="_x0000_s1098" style="position:absolute;left:1419;top:-1597;width:9890;height:101" coordorigin="1419,-1597" coordsize="9890,101" path="m1419,-1496r9890,l11309,-1597r-9890,l1419,-1496xe" fillcolor="silver" stroked="f">
              <v:path arrowok="t"/>
            </v:shape>
            <v:shape id="_x0000_s1097" style="position:absolute;left:1419;top:-1145;width:9890;height:101" coordorigin="1419,-1145" coordsize="9890,101" path="m1419,-1044r9890,l11309,-1145r-9890,l1419,-1044xe" fillcolor="silver" stroked="f">
              <v:path arrowok="t"/>
            </v:shape>
            <v:shape id="_x0000_s1096" style="position:absolute;left:1419;top:-1034;width:9890;height:0" coordorigin="1419,-1034" coordsize="9890,0" path="m1419,-1034r9890,e" filled="f" strokeweight="1.06pt">
              <v:path arrowok="t"/>
            </v:shape>
            <v:shape id="_x0000_s1095" style="position:absolute;left:1409;top:-1616;width:0;height:2091" coordorigin="1409,-1616" coordsize="0,2091" path="m1409,-1616r,2091e" filled="f" strokeweight="1.06pt">
              <v:path arrowok="t"/>
            </v:shape>
            <v:shape id="_x0000_s1094" style="position:absolute;left:1419;top:466;width:9890;height:0" coordorigin="1419,466" coordsize="9890,0" path="m1419,466r9890,e" filled="f" strokeweight="1.06pt">
              <v:path arrowok="t"/>
            </v:shape>
            <v:shape id="_x0000_s1093" style="position:absolute;left:11318;top:-1616;width:0;height:2091" coordorigin="11318,-1616" coordsize="0,2091" path="m11318,-1616r,2091e" filled="f" strokeweight="1.06pt">
              <v:path arrowok="t"/>
            </v:shape>
            <w10:wrap anchorx="page"/>
          </v:group>
        </w:pic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ar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ng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ele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on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…</w:t>
      </w:r>
      <w:r w:rsidRPr="00B60661">
        <w:rPr>
          <w:rFonts w:asciiTheme="minorHAnsi" w:hAnsiTheme="minorHAnsi" w:cstheme="minorHAnsi"/>
          <w:spacing w:val="2"/>
          <w:position w:val="-1"/>
          <w:sz w:val="22"/>
          <w:szCs w:val="22"/>
        </w:rPr>
        <w:t>…</w:t>
      </w:r>
      <w:r w:rsidRPr="00B60661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II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B60661">
        <w:rPr>
          <w:rFonts w:asciiTheme="minorHAnsi" w:hAnsiTheme="minorHAnsi" w:cstheme="minorHAnsi"/>
          <w:b/>
          <w:spacing w:val="-15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D</w:t>
      </w:r>
      <w:r w:rsidRPr="00B60661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lhi</w:t>
      </w:r>
    </w:p>
    <w:p w14:paraId="41165B1D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11B2377D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7D07629D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1F5F27AF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208227CA" w14:textId="77777777" w:rsidR="00FC733C" w:rsidRPr="00B60661" w:rsidRDefault="00FC733C" w:rsidP="00B60661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C3D213D" w14:textId="77777777" w:rsidR="00FC733C" w:rsidRPr="00B60661" w:rsidRDefault="00862934" w:rsidP="00B60661">
      <w:pPr>
        <w:spacing w:before="33"/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.</w:t>
      </w: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TE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CH</w:t>
      </w:r>
      <w:r w:rsidRPr="00B60661">
        <w:rPr>
          <w:rFonts w:asciiTheme="minorHAnsi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PR</w:t>
      </w:r>
      <w:r w:rsidRPr="00B6066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OJ</w:t>
      </w: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CT</w:t>
      </w:r>
    </w:p>
    <w:p w14:paraId="1030E520" w14:textId="77777777" w:rsidR="00FC733C" w:rsidRPr="00B60661" w:rsidRDefault="00FC733C" w:rsidP="00B6066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ED2A66F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3247D7CD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092EA765" w14:textId="77777777" w:rsidR="00FC733C" w:rsidRPr="00B60661" w:rsidRDefault="00862934" w:rsidP="00B60661">
      <w:pPr>
        <w:spacing w:before="23"/>
        <w:ind w:left="121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sz w:val="22"/>
          <w:szCs w:val="22"/>
        </w:rPr>
        <w:pict w14:anchorId="007FC9E1">
          <v:group id="_x0000_s1082" style="position:absolute;left:0;text-align:left;margin-left:69.95pt;margin-top:-47.15pt;width:492.2pt;height:174.5pt;z-index:-251658240;mso-position-horizontal-relative:page" coordorigin="1399,-943" coordsize="9844,3490">
            <v:shape id="_x0000_s1091" style="position:absolute;left:1419;top:-364;width:9801;height:2" coordorigin="1419,-364" coordsize="9801,2" path="m1419,-362r9801,l11220,-364r-9801,l1419,-362xe" fillcolor="silver" stroked="f">
              <v:path arrowok="t"/>
            </v:shape>
            <v:shape id="_x0000_s1090" style="position:absolute;left:1419;top:-813;width:9801;height:350" coordorigin="1419,-813" coordsize="9801,350" path="m1419,-462r9801,l11220,-813r-9801,l1419,-462xe" fillcolor="silver" stroked="f">
              <v:path arrowok="t"/>
            </v:shape>
            <v:shape id="_x0000_s1089" style="position:absolute;left:1419;top:-923;width:9804;height:0" coordorigin="1419,-923" coordsize="9804,0" path="m1419,-923r9803,e" filled="f" strokeweight="1.06pt">
              <v:path arrowok="t"/>
            </v:shape>
            <v:shape id="_x0000_s1088" style="position:absolute;left:1419;top:-914;width:9804;height:101" coordorigin="1419,-914" coordsize="9804,101" path="m1419,-813r9803,l11222,-914r-9803,l1419,-813xe" fillcolor="silver" stroked="f">
              <v:path arrowok="t"/>
            </v:shape>
            <v:shape id="_x0000_s1087" style="position:absolute;left:1419;top:-465;width:9804;height:101" coordorigin="1419,-465" coordsize="9804,101" path="m1419,-364r9803,l11222,-465r-9803,l1419,-364xe" fillcolor="silver" stroked="f">
              <v:path arrowok="t"/>
            </v:shape>
            <v:shape id="_x0000_s1086" style="position:absolute;left:1419;top:-354;width:9804;height:0" coordorigin="1419,-354" coordsize="9804,0" path="m1419,-354r9803,e" filled="f" strokeweight="1.06pt">
              <v:path arrowok="t"/>
            </v:shape>
            <v:shape id="_x0000_s1085" style="position:absolute;left:1409;top:-933;width:0;height:3468" coordorigin="1409,-933" coordsize="0,3468" path="m1409,-933r,3469e" filled="f" strokeweight="1.06pt">
              <v:path arrowok="t"/>
            </v:shape>
            <v:shape id="_x0000_s1084" style="position:absolute;left:1419;top:2526;width:9804;height:0" coordorigin="1419,2526" coordsize="9804,0" path="m1419,2526r9803,e" filled="f" strokeweight=".37392mm">
              <v:path arrowok="t"/>
            </v:shape>
            <v:shape id="_x0000_s1083" style="position:absolute;left:11232;top:-933;width:0;height:3468" coordorigin="11232,-933" coordsize="0,3468" path="m11232,-933r,3469e" filled="f" strokeweight="1.06pt">
              <v:path arrowok="t"/>
            </v:shape>
            <w10:wrap anchorx="page"/>
          </v:group>
        </w:pict>
      </w:r>
      <w:r w:rsidRPr="00B60661">
        <w:rPr>
          <w:rFonts w:asciiTheme="minorHAnsi" w:eastAsia="Verdana" w:hAnsiTheme="minorHAnsi" w:cstheme="minorHAnsi"/>
          <w:sz w:val="22"/>
          <w:szCs w:val="22"/>
        </w:rPr>
        <w:t xml:space="preserve">● </w:t>
      </w:r>
      <w:r w:rsidRPr="00B60661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>An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sz w:val="22"/>
          <w:szCs w:val="22"/>
        </w:rPr>
        <w:t>l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b/>
          <w:sz w:val="22"/>
          <w:szCs w:val="22"/>
        </w:rPr>
        <w:t>is</w:t>
      </w:r>
      <w:r w:rsidRPr="00B60661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sz w:val="22"/>
          <w:szCs w:val="22"/>
        </w:rPr>
        <w:t>f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>N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sz w:val="22"/>
          <w:szCs w:val="22"/>
        </w:rPr>
        <w:t>n</w:t>
      </w:r>
      <w:r w:rsidRPr="00B60661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B60661">
        <w:rPr>
          <w:rFonts w:asciiTheme="minorHAnsi" w:hAnsiTheme="minorHAnsi" w:cstheme="minorHAnsi"/>
          <w:b/>
          <w:sz w:val="22"/>
          <w:szCs w:val="22"/>
        </w:rPr>
        <w:t>Sti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60661">
        <w:rPr>
          <w:rFonts w:asciiTheme="minorHAnsi" w:hAnsiTheme="minorHAnsi" w:cstheme="minorHAnsi"/>
          <w:b/>
          <w:sz w:val="22"/>
          <w:szCs w:val="22"/>
        </w:rPr>
        <w:t>ched</w:t>
      </w:r>
      <w:r w:rsidRPr="00B60661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60661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B6066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b/>
          <w:sz w:val="22"/>
          <w:szCs w:val="22"/>
        </w:rPr>
        <w:t>n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B60661">
        <w:rPr>
          <w:rFonts w:asciiTheme="minorHAnsi" w:hAnsiTheme="minorHAnsi" w:cstheme="minorHAnsi"/>
          <w:b/>
          <w:sz w:val="22"/>
          <w:szCs w:val="22"/>
        </w:rPr>
        <w:t>ed</w:t>
      </w:r>
      <w:r w:rsidRPr="00B60661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>c</w:t>
      </w:r>
      <w:r w:rsidRPr="00B60661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60661">
        <w:rPr>
          <w:rFonts w:asciiTheme="minorHAnsi" w:hAnsiTheme="minorHAnsi" w:cstheme="minorHAnsi"/>
          <w:b/>
          <w:sz w:val="22"/>
          <w:szCs w:val="22"/>
        </w:rPr>
        <w:t>p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b/>
          <w:sz w:val="22"/>
          <w:szCs w:val="22"/>
        </w:rPr>
        <w:t>ite</w:t>
      </w:r>
      <w:r w:rsidRPr="00B60661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>pla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60661">
        <w:rPr>
          <w:rFonts w:asciiTheme="minorHAnsi" w:hAnsiTheme="minorHAnsi" w:cstheme="minorHAnsi"/>
          <w:b/>
          <w:sz w:val="22"/>
          <w:szCs w:val="22"/>
        </w:rPr>
        <w:t>e</w:t>
      </w:r>
    </w:p>
    <w:p w14:paraId="5DD891F3" w14:textId="77777777" w:rsidR="00FC733C" w:rsidRPr="00B60661" w:rsidRDefault="00862934" w:rsidP="00B60661">
      <w:pPr>
        <w:spacing w:before="29"/>
        <w:ind w:left="390" w:right="194" w:firstLine="552"/>
        <w:jc w:val="both"/>
        <w:rPr>
          <w:rFonts w:asciiTheme="minorHAnsi" w:hAnsiTheme="minorHAnsi" w:cstheme="minorHAnsi"/>
          <w:sz w:val="22"/>
          <w:szCs w:val="22"/>
        </w:rPr>
        <w:sectPr w:rsidR="00FC733C" w:rsidRPr="00B60661">
          <w:headerReference w:type="default" r:id="rId10"/>
          <w:pgSz w:w="11920" w:h="16840"/>
          <w:pgMar w:top="880" w:right="460" w:bottom="280" w:left="1300" w:header="684" w:footer="725" w:gutter="0"/>
          <w:cols w:space="720"/>
        </w:sectPr>
      </w:pP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ical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60661">
        <w:rPr>
          <w:rFonts w:asciiTheme="minorHAnsi" w:hAnsiTheme="minorHAnsi" w:cstheme="minorHAnsi"/>
          <w:sz w:val="22"/>
          <w:szCs w:val="22"/>
        </w:rPr>
        <w:t>elli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f</w:t>
      </w:r>
      <w:r w:rsidRPr="00B6066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ated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ite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60661">
        <w:rPr>
          <w:rFonts w:asciiTheme="minorHAnsi" w:hAnsiTheme="minorHAnsi" w:cstheme="minorHAnsi"/>
          <w:sz w:val="22"/>
          <w:szCs w:val="22"/>
        </w:rPr>
        <w:t>late</w:t>
      </w:r>
      <w:r w:rsidRPr="00B6066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ite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el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60661">
        <w:rPr>
          <w:rFonts w:asciiTheme="minorHAnsi" w:hAnsiTheme="minorHAnsi" w:cstheme="minorHAnsi"/>
          <w:sz w:val="22"/>
          <w:szCs w:val="22"/>
        </w:rPr>
        <w:t>)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60661">
        <w:rPr>
          <w:rFonts w:asciiTheme="minorHAnsi" w:hAnsiTheme="minorHAnsi" w:cstheme="minorHAnsi"/>
          <w:sz w:val="22"/>
          <w:szCs w:val="22"/>
        </w:rPr>
        <w:t xml:space="preserve">tical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es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60661">
        <w:rPr>
          <w:rFonts w:asciiTheme="minorHAnsi" w:hAnsiTheme="minorHAnsi" w:cstheme="minorHAnsi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ed</w:t>
      </w:r>
      <w:r w:rsidRPr="00B6066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60661">
        <w:rPr>
          <w:rFonts w:asciiTheme="minorHAnsi" w:hAnsiTheme="minorHAnsi" w:cstheme="minorHAnsi"/>
          <w:sz w:val="22"/>
          <w:szCs w:val="22"/>
        </w:rPr>
        <w:t>ith</w:t>
      </w:r>
      <w:r w:rsidRPr="00B6066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60661">
        <w:rPr>
          <w:rFonts w:asciiTheme="minorHAnsi" w:hAnsiTheme="minorHAnsi" w:cstheme="minorHAnsi"/>
          <w:sz w:val="22"/>
          <w:szCs w:val="22"/>
        </w:rPr>
        <w:t>etic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es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60661">
        <w:rPr>
          <w:rFonts w:asciiTheme="minorHAnsi" w:hAnsiTheme="minorHAnsi" w:cstheme="minorHAnsi"/>
          <w:sz w:val="22"/>
          <w:szCs w:val="22"/>
        </w:rPr>
        <w:t>lt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.</w:t>
      </w:r>
      <w:r w:rsidRPr="00B6066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ated</w:t>
      </w:r>
      <w:r w:rsidRPr="00B6066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it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60661">
        <w:rPr>
          <w:rFonts w:asciiTheme="minorHAnsi" w:hAnsiTheme="minorHAnsi" w:cstheme="minorHAnsi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z w:val="22"/>
          <w:szCs w:val="22"/>
        </w:rPr>
        <w:t>al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60661">
        <w:rPr>
          <w:rFonts w:asciiTheme="minorHAnsi" w:hAnsiTheme="minorHAnsi" w:cstheme="minorHAnsi"/>
          <w:sz w:val="22"/>
          <w:szCs w:val="22"/>
        </w:rPr>
        <w:t>y</w:t>
      </w:r>
      <w:r w:rsidRPr="00B6066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poo</w:t>
      </w:r>
      <w:r w:rsidRPr="00B60661">
        <w:rPr>
          <w:rFonts w:asciiTheme="minorHAnsi" w:hAnsiTheme="minorHAnsi" w:cstheme="minorHAnsi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ical</w:t>
      </w:r>
      <w:r w:rsidRPr="00B6066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prop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11"/>
          <w:sz w:val="22"/>
          <w:szCs w:val="22"/>
        </w:rPr>
        <w:t>i</w:t>
      </w:r>
      <w:r w:rsidRPr="00B60661">
        <w:rPr>
          <w:rFonts w:asciiTheme="minorHAnsi" w:hAnsiTheme="minorHAnsi" w:cstheme="minorHAnsi"/>
          <w:sz w:val="22"/>
          <w:szCs w:val="22"/>
        </w:rPr>
        <w:t>es 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y</w:t>
      </w:r>
      <w:r w:rsidRPr="00B6066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w</w:t>
      </w:r>
      <w:r w:rsidRPr="00B6066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60661">
        <w:rPr>
          <w:rFonts w:asciiTheme="minorHAnsi" w:hAnsiTheme="minorHAnsi" w:cstheme="minorHAnsi"/>
          <w:sz w:val="22"/>
          <w:szCs w:val="22"/>
        </w:rPr>
        <w:t>ir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60661">
        <w:rPr>
          <w:rFonts w:asciiTheme="minorHAnsi" w:hAnsiTheme="minorHAnsi" w:cstheme="minorHAnsi"/>
          <w:sz w:val="22"/>
          <w:szCs w:val="22"/>
        </w:rPr>
        <w:t>y</w:t>
      </w:r>
      <w:r w:rsidRPr="00B6066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60661">
        <w:rPr>
          <w:rFonts w:asciiTheme="minorHAnsi" w:hAnsiTheme="minorHAnsi" w:cstheme="minorHAnsi"/>
          <w:sz w:val="22"/>
          <w:szCs w:val="22"/>
        </w:rPr>
        <w:t>ai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60661">
        <w:rPr>
          <w:rFonts w:asciiTheme="minorHAnsi" w:hAnsiTheme="minorHAnsi" w:cstheme="minorHAnsi"/>
          <w:sz w:val="22"/>
          <w:szCs w:val="22"/>
        </w:rPr>
        <w:t>.</w:t>
      </w:r>
      <w:r w:rsidRPr="00B6066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ei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60661">
        <w:rPr>
          <w:rFonts w:asciiTheme="minorHAnsi" w:hAnsiTheme="minorHAnsi" w:cstheme="minorHAnsi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t is</w:t>
      </w:r>
      <w:r w:rsidRPr="00B6066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B60661">
        <w:rPr>
          <w:rFonts w:asciiTheme="minorHAnsi" w:hAnsiTheme="minorHAnsi" w:cstheme="minorHAnsi"/>
          <w:sz w:val="22"/>
          <w:szCs w:val="22"/>
        </w:rPr>
        <w:t>ied</w:t>
      </w:r>
      <w:r w:rsidRPr="00B6066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60661">
        <w:rPr>
          <w:rFonts w:asciiTheme="minorHAnsi" w:hAnsiTheme="minorHAnsi" w:cstheme="minorHAnsi"/>
          <w:sz w:val="22"/>
          <w:szCs w:val="22"/>
        </w:rPr>
        <w:t>y</w:t>
      </w:r>
      <w:r w:rsidRPr="00B6066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arbo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Na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60661">
        <w:rPr>
          <w:rFonts w:asciiTheme="minorHAnsi" w:hAnsiTheme="minorHAnsi" w:cstheme="minorHAnsi"/>
          <w:sz w:val="22"/>
          <w:szCs w:val="22"/>
        </w:rPr>
        <w:t>)</w:t>
      </w:r>
      <w:r w:rsidRPr="00B6066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titc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at</w:t>
      </w:r>
      <w:r w:rsidRPr="00B6066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e 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te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B60661">
        <w:rPr>
          <w:rFonts w:asciiTheme="minorHAnsi" w:hAnsiTheme="minorHAnsi" w:cstheme="minorHAnsi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60661">
        <w:rPr>
          <w:rFonts w:asciiTheme="minorHAnsi" w:hAnsiTheme="minorHAnsi" w:cstheme="minorHAnsi"/>
          <w:sz w:val="22"/>
          <w:szCs w:val="22"/>
        </w:rPr>
        <w:t>lies</w:t>
      </w:r>
      <w:r w:rsidRPr="00B60661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to</w:t>
      </w:r>
      <w:r w:rsidRPr="00B6066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60661">
        <w:rPr>
          <w:rFonts w:asciiTheme="minorHAnsi" w:hAnsiTheme="minorHAnsi" w:cstheme="minorHAnsi"/>
          <w:sz w:val="22"/>
          <w:szCs w:val="22"/>
        </w:rPr>
        <w:t>el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tre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z w:val="22"/>
          <w:szCs w:val="22"/>
        </w:rPr>
        <w:t>h</w:t>
      </w:r>
      <w:r w:rsidRPr="00B6066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to</w:t>
      </w:r>
      <w:r w:rsidRPr="00B6066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z w:val="22"/>
          <w:szCs w:val="22"/>
        </w:rPr>
        <w:t>ce</w:t>
      </w:r>
      <w:r w:rsidRPr="00B60661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in</w:t>
      </w:r>
      <w:r w:rsidRPr="00B6066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60661">
        <w:rPr>
          <w:rFonts w:asciiTheme="minorHAnsi" w:hAnsiTheme="minorHAnsi" w:cstheme="minorHAnsi"/>
          <w:sz w:val="22"/>
          <w:szCs w:val="22"/>
        </w:rPr>
        <w:t>la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60661">
        <w:rPr>
          <w:rFonts w:asciiTheme="minorHAnsi" w:hAnsiTheme="minorHAnsi" w:cstheme="minorHAnsi"/>
          <w:sz w:val="22"/>
          <w:szCs w:val="22"/>
        </w:rPr>
        <w:t>k</w:t>
      </w:r>
      <w:r w:rsidRPr="00B60661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60661">
        <w:rPr>
          <w:rFonts w:asciiTheme="minorHAnsi" w:hAnsiTheme="minorHAnsi" w:cstheme="minorHAnsi"/>
          <w:sz w:val="22"/>
          <w:szCs w:val="22"/>
        </w:rPr>
        <w:t>th</w:t>
      </w:r>
      <w:r w:rsidRPr="00B6066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ate. 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z w:val="22"/>
          <w:szCs w:val="22"/>
        </w:rPr>
        <w:t xml:space="preserve">ed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B60661">
        <w:rPr>
          <w:rFonts w:asciiTheme="minorHAnsi" w:hAnsiTheme="minorHAnsi" w:cstheme="minorHAnsi"/>
          <w:sz w:val="22"/>
          <w:szCs w:val="22"/>
        </w:rPr>
        <w:t>th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tit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ed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&amp;</w:t>
      </w:r>
      <w:r w:rsidRPr="00B6066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B60661">
        <w:rPr>
          <w:rFonts w:asciiTheme="minorHAnsi" w:hAnsiTheme="minorHAnsi" w:cstheme="minorHAnsi"/>
          <w:sz w:val="22"/>
          <w:szCs w:val="22"/>
        </w:rPr>
        <w:t>tit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ed l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 xml:space="preserve">ated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60661">
        <w:rPr>
          <w:rFonts w:asciiTheme="minorHAnsi" w:hAnsiTheme="minorHAnsi" w:cstheme="minorHAnsi"/>
          <w:sz w:val="22"/>
          <w:szCs w:val="22"/>
        </w:rPr>
        <w:t>late</w:t>
      </w:r>
      <w:r w:rsidRPr="00B6066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ich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ed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 xml:space="preserve"> b</w:t>
      </w:r>
      <w:r w:rsidRPr="00B60661">
        <w:rPr>
          <w:rFonts w:asciiTheme="minorHAnsi" w:hAnsiTheme="minorHAnsi" w:cstheme="minorHAnsi"/>
          <w:sz w:val="22"/>
          <w:szCs w:val="22"/>
        </w:rPr>
        <w:t>y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 xml:space="preserve">g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B60661">
        <w:rPr>
          <w:rFonts w:asciiTheme="minorHAnsi" w:hAnsiTheme="minorHAnsi" w:cstheme="minorHAnsi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f</w:t>
      </w:r>
      <w:r w:rsidRPr="00B6066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60661">
        <w:rPr>
          <w:rFonts w:asciiTheme="minorHAnsi" w:hAnsiTheme="minorHAnsi" w:cstheme="minorHAnsi"/>
          <w:sz w:val="22"/>
          <w:szCs w:val="22"/>
        </w:rPr>
        <w:t>NT</w:t>
      </w:r>
      <w:r w:rsidRPr="00B6066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titc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as</w:t>
      </w:r>
      <w:r w:rsidRPr="00B60661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FE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60661">
        <w:rPr>
          <w:rFonts w:asciiTheme="minorHAnsi" w:hAnsiTheme="minorHAnsi" w:cstheme="minorHAnsi"/>
          <w:sz w:val="22"/>
          <w:szCs w:val="22"/>
        </w:rPr>
        <w:t>.</w:t>
      </w:r>
      <w:r w:rsidRPr="00B6066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is</w:t>
      </w:r>
      <w:r w:rsidRPr="00B60661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60661">
        <w:rPr>
          <w:rFonts w:asciiTheme="minorHAnsi" w:hAnsiTheme="minorHAnsi" w:cstheme="minorHAnsi"/>
          <w:sz w:val="22"/>
          <w:szCs w:val="22"/>
        </w:rPr>
        <w:t>ed</w:t>
      </w:r>
      <w:r w:rsidRPr="00B6066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at</w:t>
      </w:r>
      <w:r w:rsidRPr="00B60661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60661">
        <w:rPr>
          <w:rFonts w:asciiTheme="minorHAnsi" w:hAnsiTheme="minorHAnsi" w:cstheme="minorHAnsi"/>
          <w:sz w:val="22"/>
          <w:szCs w:val="22"/>
        </w:rPr>
        <w:t>NT</w:t>
      </w:r>
      <w:r w:rsidRPr="00B6066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titc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at</w:t>
      </w:r>
      <w:r w:rsidRPr="00B6066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te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60661">
        <w:rPr>
          <w:rFonts w:asciiTheme="minorHAnsi" w:hAnsiTheme="minorHAnsi" w:cstheme="minorHAnsi"/>
          <w:sz w:val="22"/>
          <w:szCs w:val="22"/>
        </w:rPr>
        <w:t>e 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 xml:space="preserve">es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60661">
        <w:rPr>
          <w:rFonts w:asciiTheme="minorHAnsi" w:hAnsiTheme="minorHAnsi" w:cstheme="minorHAnsi"/>
          <w:sz w:val="22"/>
          <w:szCs w:val="22"/>
        </w:rPr>
        <w:t>el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ated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tr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z w:val="22"/>
          <w:szCs w:val="22"/>
        </w:rPr>
        <w:t>h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60661">
        <w:rPr>
          <w:rFonts w:asciiTheme="minorHAnsi" w:hAnsiTheme="minorHAnsi" w:cstheme="minorHAnsi"/>
          <w:sz w:val="22"/>
          <w:szCs w:val="22"/>
        </w:rPr>
        <w:t xml:space="preserve">d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60661">
        <w:rPr>
          <w:rFonts w:asciiTheme="minorHAnsi" w:hAnsiTheme="minorHAnsi" w:cstheme="minorHAnsi"/>
          <w:sz w:val="22"/>
          <w:szCs w:val="22"/>
        </w:rPr>
        <w:t>lecti</w:t>
      </w:r>
      <w:r w:rsidRPr="00B6066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B60661">
        <w:rPr>
          <w:rFonts w:asciiTheme="minorHAnsi" w:hAnsiTheme="minorHAnsi" w:cstheme="minorHAnsi"/>
          <w:sz w:val="22"/>
          <w:szCs w:val="22"/>
        </w:rPr>
        <w:t>ed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60661">
        <w:rPr>
          <w:rFonts w:asciiTheme="minorHAnsi" w:hAnsiTheme="minorHAnsi" w:cstheme="minorHAnsi"/>
          <w:sz w:val="22"/>
          <w:szCs w:val="22"/>
        </w:rPr>
        <w:t>late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&amp;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 xml:space="preserve"> 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ed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60661">
        <w:rPr>
          <w:rFonts w:asciiTheme="minorHAnsi" w:hAnsiTheme="minorHAnsi" w:cstheme="minorHAnsi"/>
          <w:sz w:val="22"/>
          <w:szCs w:val="22"/>
        </w:rPr>
        <w:t>ir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60661">
        <w:rPr>
          <w:rFonts w:asciiTheme="minorHAnsi" w:hAnsiTheme="minorHAnsi" w:cstheme="minorHAnsi"/>
          <w:sz w:val="22"/>
          <w:szCs w:val="22"/>
        </w:rPr>
        <w:t>y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60661">
        <w:rPr>
          <w:rFonts w:asciiTheme="minorHAnsi" w:hAnsiTheme="minorHAnsi" w:cstheme="minorHAnsi"/>
          <w:sz w:val="22"/>
          <w:szCs w:val="22"/>
        </w:rPr>
        <w:t>ai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e l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ad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60661">
        <w:rPr>
          <w:rFonts w:asciiTheme="minorHAnsi" w:hAnsiTheme="minorHAnsi" w:cstheme="minorHAnsi"/>
          <w:sz w:val="22"/>
          <w:szCs w:val="22"/>
        </w:rPr>
        <w:t>F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60661">
        <w:rPr>
          <w:rFonts w:asciiTheme="minorHAnsi" w:hAnsiTheme="minorHAnsi" w:cstheme="minorHAnsi"/>
          <w:sz w:val="22"/>
          <w:szCs w:val="22"/>
        </w:rPr>
        <w:t>F)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to</w:t>
      </w:r>
      <w:r w:rsidRPr="00B6066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sz w:val="22"/>
          <w:szCs w:val="22"/>
        </w:rPr>
        <w:t>t e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60661">
        <w:rPr>
          <w:rFonts w:asciiTheme="minorHAnsi" w:hAnsiTheme="minorHAnsi" w:cstheme="minorHAnsi"/>
          <w:sz w:val="22"/>
          <w:szCs w:val="22"/>
        </w:rPr>
        <w:t>te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t.</w:t>
      </w:r>
    </w:p>
    <w:p w14:paraId="58640353" w14:textId="77777777" w:rsidR="00FC733C" w:rsidRPr="00B60661" w:rsidRDefault="00862934" w:rsidP="00B60661">
      <w:pPr>
        <w:spacing w:before="64"/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sz w:val="22"/>
          <w:szCs w:val="22"/>
        </w:rPr>
        <w:lastRenderedPageBreak/>
        <w:pict w14:anchorId="41705A7C">
          <v:group id="_x0000_s1072" style="position:absolute;left:0;text-align:left;margin-left:69.95pt;margin-top:26.45pt;width:492.2pt;height:179.3pt;z-index:-251657216;mso-position-horizontal-relative:page;mso-position-vertical-relative:page" coordorigin="1399,529" coordsize="9844,3586">
            <v:shape id="_x0000_s1081" style="position:absolute;left:1419;top:1109;width:9801;height:2" coordorigin="1419,1109" coordsize="9801,2" path="m1419,1111r9801,l11220,1109r-9801,l1419,1111xe" fillcolor="silver" stroked="f">
              <v:path arrowok="t"/>
            </v:shape>
            <v:shape id="_x0000_s1080" style="position:absolute;left:1419;top:660;width:9801;height:350" coordorigin="1419,660" coordsize="9801,350" path="m1419,1010r9801,l11220,660r-9801,l1419,1010xe" fillcolor="silver" stroked="f">
              <v:path arrowok="t"/>
            </v:shape>
            <v:shape id="_x0000_s1079" style="position:absolute;left:1419;top:550;width:9804;height:0" coordorigin="1419,550" coordsize="9804,0" path="m1419,550r9803,e" filled="f" strokeweight="1.06pt">
              <v:path arrowok="t"/>
            </v:shape>
            <v:shape id="_x0000_s1078" style="position:absolute;left:1419;top:559;width:9804;height:101" coordorigin="1419,559" coordsize="9804,101" path="m1419,660r9803,l11222,559r-9803,l1419,660xe" fillcolor="silver" stroked="f">
              <v:path arrowok="t"/>
            </v:shape>
            <v:shape id="_x0000_s1077" style="position:absolute;left:1419;top:1008;width:9804;height:101" coordorigin="1419,1008" coordsize="9804,101" path="m1419,1109r9803,l11222,1008r-9803,l1419,1109xe" fillcolor="silver" stroked="f">
              <v:path arrowok="t"/>
            </v:shape>
            <v:shape id="_x0000_s1076" style="position:absolute;left:1419;top:1118;width:9804;height:0" coordorigin="1419,1118" coordsize="9804,0" path="m1419,1118r9803,e" filled="f" strokeweight="1.06pt">
              <v:path arrowok="t"/>
            </v:shape>
            <v:shape id="_x0000_s1075" style="position:absolute;left:1409;top:540;width:0;height:3564" coordorigin="1409,540" coordsize="0,3564" path="m1409,540r,3564e" filled="f" strokeweight="1.06pt">
              <v:path arrowok="t"/>
            </v:shape>
            <v:shape id="_x0000_s1074" style="position:absolute;left:1419;top:4095;width:9804;height:0" coordorigin="1419,4095" coordsize="9804,0" path="m1419,4095r9803,e" filled="f" strokeweight="1.06pt">
              <v:path arrowok="t"/>
            </v:shape>
            <v:shape id="_x0000_s1073" style="position:absolute;left:11232;top:540;width:0;height:3564" coordorigin="11232,540" coordsize="0,3564" path="m11232,540r,3564e" filled="f" strokeweight="1.06pt">
              <v:path arrowok="t"/>
            </v:shape>
            <w10:wrap anchorx="page" anchory="page"/>
          </v:group>
        </w:pict>
      </w:r>
      <w:r w:rsidRPr="00B6066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B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.</w:t>
      </w: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TE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CH</w:t>
      </w:r>
      <w:r w:rsidRPr="00B60661">
        <w:rPr>
          <w:rFonts w:asciiTheme="minorHAnsi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PR</w:t>
      </w:r>
      <w:r w:rsidRPr="00B6066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OJ</w:t>
      </w: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C</w:t>
      </w:r>
      <w:r w:rsidRPr="00B60661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T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</w:p>
    <w:p w14:paraId="0FE05E26" w14:textId="77777777" w:rsidR="00FC733C" w:rsidRPr="00B60661" w:rsidRDefault="00FC733C" w:rsidP="00B6066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D8886DC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69AA8275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4D5BA8DB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5069B80B" w14:textId="77777777" w:rsidR="00FC733C" w:rsidRPr="00B60661" w:rsidRDefault="00862934" w:rsidP="00B60661">
      <w:pPr>
        <w:spacing w:before="23"/>
        <w:ind w:left="83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eastAsia="Verdana" w:hAnsiTheme="minorHAnsi" w:cstheme="minorHAnsi"/>
          <w:sz w:val="22"/>
          <w:szCs w:val="22"/>
        </w:rPr>
        <w:t xml:space="preserve">●       </w:t>
      </w:r>
      <w:r w:rsidRPr="00B60661">
        <w:rPr>
          <w:rFonts w:asciiTheme="minorHAnsi" w:eastAsia="Verdana" w:hAnsiTheme="minorHAnsi" w:cstheme="minorHAnsi"/>
          <w:spacing w:val="3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>Desi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60661">
        <w:rPr>
          <w:rFonts w:asciiTheme="minorHAnsi" w:hAnsiTheme="minorHAnsi" w:cstheme="minorHAnsi"/>
          <w:b/>
          <w:sz w:val="22"/>
          <w:szCs w:val="22"/>
        </w:rPr>
        <w:t>n,</w:t>
      </w:r>
      <w:r w:rsidRPr="00B60661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>An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sz w:val="22"/>
          <w:szCs w:val="22"/>
        </w:rPr>
        <w:t>l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b/>
          <w:sz w:val="22"/>
          <w:szCs w:val="22"/>
        </w:rPr>
        <w:t>s</w:t>
      </w:r>
      <w:r w:rsidRPr="00B60661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>&amp;</w:t>
      </w:r>
      <w:r w:rsidRPr="00B6066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>W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B60661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B60661">
        <w:rPr>
          <w:rFonts w:asciiTheme="minorHAnsi" w:hAnsiTheme="minorHAnsi" w:cstheme="minorHAnsi"/>
          <w:b/>
          <w:sz w:val="22"/>
          <w:szCs w:val="22"/>
        </w:rPr>
        <w:t>ing</w:t>
      </w:r>
      <w:r w:rsidRPr="00B60661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sz w:val="22"/>
          <w:szCs w:val="22"/>
        </w:rPr>
        <w:t>del</w:t>
      </w:r>
      <w:r w:rsidRPr="00B6066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sz w:val="22"/>
          <w:szCs w:val="22"/>
        </w:rPr>
        <w:t>f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>Aut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B60661">
        <w:rPr>
          <w:rFonts w:asciiTheme="minorHAnsi" w:hAnsiTheme="minorHAnsi" w:cstheme="minorHAnsi"/>
          <w:b/>
          <w:sz w:val="22"/>
          <w:szCs w:val="22"/>
        </w:rPr>
        <w:t>ic</w:t>
      </w:r>
      <w:r w:rsidRPr="00B60661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>Cr</w:t>
      </w:r>
      <w:r w:rsidRPr="00B60661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sz w:val="22"/>
          <w:szCs w:val="22"/>
        </w:rPr>
        <w:t>dle</w:t>
      </w:r>
    </w:p>
    <w:p w14:paraId="02C659B6" w14:textId="77777777" w:rsidR="00FC733C" w:rsidRPr="00B60661" w:rsidRDefault="00FC733C" w:rsidP="00B60661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E6C5B2F" w14:textId="77777777" w:rsidR="00FC733C" w:rsidRPr="00B60661" w:rsidRDefault="00862934" w:rsidP="00B60661">
      <w:pPr>
        <w:ind w:left="390" w:right="197" w:firstLine="401"/>
        <w:jc w:val="both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B60661">
        <w:rPr>
          <w:rFonts w:asciiTheme="minorHAnsi" w:hAnsiTheme="minorHAnsi" w:cstheme="minorHAnsi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y</w:t>
      </w:r>
      <w:r w:rsidRPr="00B6066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&amp;</w:t>
      </w:r>
      <w:r w:rsidRPr="00B6066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60661">
        <w:rPr>
          <w:rFonts w:asciiTheme="minorHAnsi" w:hAnsiTheme="minorHAnsi" w:cstheme="minorHAnsi"/>
          <w:sz w:val="22"/>
          <w:szCs w:val="22"/>
        </w:rPr>
        <w:t>etiti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60661">
        <w:rPr>
          <w:rFonts w:asciiTheme="minorHAnsi" w:hAnsiTheme="minorHAnsi" w:cstheme="minorHAnsi"/>
          <w:sz w:val="22"/>
          <w:szCs w:val="22"/>
        </w:rPr>
        <w:t xml:space="preserve">e 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60661">
        <w:rPr>
          <w:rFonts w:asciiTheme="minorHAnsi" w:hAnsiTheme="minorHAnsi" w:cstheme="minorHAnsi"/>
          <w:sz w:val="22"/>
          <w:szCs w:val="22"/>
        </w:rPr>
        <w:t>ian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60661">
        <w:rPr>
          <w:rFonts w:asciiTheme="minorHAnsi" w:hAnsiTheme="minorHAnsi" w:cstheme="minorHAnsi"/>
          <w:sz w:val="22"/>
          <w:szCs w:val="22"/>
        </w:rPr>
        <w:t>le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60661">
        <w:rPr>
          <w:rFonts w:asciiTheme="minorHAnsi" w:hAnsiTheme="minorHAnsi" w:cstheme="minorHAnsi"/>
          <w:sz w:val="22"/>
          <w:szCs w:val="22"/>
        </w:rPr>
        <w:t>le</w:t>
      </w:r>
      <w:r w:rsidRPr="00B6066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60661">
        <w:rPr>
          <w:rFonts w:asciiTheme="minorHAnsi" w:hAnsiTheme="minorHAnsi" w:cstheme="minorHAnsi"/>
          <w:sz w:val="22"/>
          <w:szCs w:val="22"/>
        </w:rPr>
        <w:t>k</w:t>
      </w:r>
      <w:r w:rsidRPr="00B6066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y</w:t>
      </w:r>
      <w:r w:rsidRPr="00B6066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to</w:t>
      </w:r>
      <w:r w:rsidRPr="00B6066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li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60661">
        <w:rPr>
          <w:rFonts w:asciiTheme="minorHAnsi" w:hAnsiTheme="minorHAnsi" w:cstheme="minorHAnsi"/>
          <w:sz w:val="22"/>
          <w:szCs w:val="22"/>
        </w:rPr>
        <w:t>el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ood</w:t>
      </w:r>
      <w:r w:rsidRPr="00B60661">
        <w:rPr>
          <w:rFonts w:asciiTheme="minorHAnsi" w:hAnsiTheme="minorHAnsi" w:cstheme="minorHAnsi"/>
          <w:sz w:val="22"/>
          <w:szCs w:val="22"/>
        </w:rPr>
        <w:t>.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is</w:t>
      </w:r>
      <w:r w:rsidRPr="00B6066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 xml:space="preserve">is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60661">
        <w:rPr>
          <w:rFonts w:asciiTheme="minorHAnsi" w:hAnsiTheme="minorHAnsi" w:cstheme="minorHAnsi"/>
          <w:sz w:val="22"/>
          <w:szCs w:val="22"/>
        </w:rPr>
        <w:t>icat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60661">
        <w:rPr>
          <w:rFonts w:asciiTheme="minorHAnsi" w:hAnsiTheme="minorHAnsi" w:cstheme="minorHAnsi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to</w:t>
      </w:r>
      <w:r w:rsidRPr="00B6066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all</w:t>
      </w:r>
      <w:r w:rsidRPr="00B6066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60661">
        <w:rPr>
          <w:rFonts w:asciiTheme="minorHAnsi" w:hAnsiTheme="minorHAnsi" w:cstheme="minorHAnsi"/>
          <w:sz w:val="22"/>
          <w:szCs w:val="22"/>
        </w:rPr>
        <w:t>le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f</w:t>
      </w:r>
      <w:r w:rsidRPr="00B6066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60661">
        <w:rPr>
          <w:rFonts w:asciiTheme="minorHAnsi" w:hAnsiTheme="minorHAnsi" w:cstheme="minorHAnsi"/>
          <w:sz w:val="22"/>
          <w:szCs w:val="22"/>
        </w:rPr>
        <w:t>ia</w:t>
      </w:r>
      <w:r w:rsidRPr="00B6066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z w:val="22"/>
          <w:szCs w:val="22"/>
        </w:rPr>
        <w:t>ce</w:t>
      </w:r>
      <w:r w:rsidRPr="00B6066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z w:val="22"/>
          <w:szCs w:val="22"/>
        </w:rPr>
        <w:t>y to</w:t>
      </w:r>
      <w:r w:rsidRPr="00B6066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z w:val="22"/>
          <w:szCs w:val="22"/>
        </w:rPr>
        <w:t>p</w:t>
      </w:r>
      <w:r w:rsidRPr="00B6066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as</w:t>
      </w:r>
      <w:r w:rsidRPr="00B6066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es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60661">
        <w:rPr>
          <w:rFonts w:asciiTheme="minorHAnsi" w:hAnsiTheme="minorHAnsi" w:cstheme="minorHAnsi"/>
          <w:sz w:val="22"/>
          <w:szCs w:val="22"/>
        </w:rPr>
        <w:t>lt</w:t>
      </w:r>
      <w:r w:rsidRPr="00B6066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f</w:t>
      </w:r>
      <w:r w:rsidRPr="00B6066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 xml:space="preserve">eir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y</w:t>
      </w:r>
      <w:r w:rsidRPr="00B6066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.</w:t>
      </w:r>
      <w:r w:rsidRPr="00B6066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if</w:t>
      </w:r>
      <w:r w:rsidRPr="00B6066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er</w:t>
      </w:r>
      <w:r w:rsidRPr="00B6066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is</w:t>
      </w:r>
      <w:r w:rsidRPr="00B6066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sz w:val="22"/>
          <w:szCs w:val="22"/>
        </w:rPr>
        <w:t>an</w:t>
      </w:r>
      <w:r w:rsidRPr="00B6066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60661">
        <w:rPr>
          <w:rFonts w:asciiTheme="minorHAnsi" w:hAnsiTheme="minorHAnsi" w:cstheme="minorHAnsi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z w:val="22"/>
          <w:szCs w:val="22"/>
        </w:rPr>
        <w:t>ct</w:t>
      </w:r>
      <w:r w:rsidRPr="00B6066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el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60661">
        <w:rPr>
          <w:rFonts w:asciiTheme="minorHAnsi" w:hAnsiTheme="minorHAnsi" w:cstheme="minorHAnsi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er</w:t>
      </w:r>
      <w:r w:rsidRPr="00B6066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tic</w:t>
      </w:r>
      <w:r w:rsidRPr="00B6066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60661">
        <w:rPr>
          <w:rFonts w:asciiTheme="minorHAnsi" w:hAnsiTheme="minorHAnsi" w:cstheme="minorHAnsi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60661">
        <w:rPr>
          <w:rFonts w:asciiTheme="minorHAnsi" w:hAnsiTheme="minorHAnsi" w:cstheme="minorHAnsi"/>
          <w:sz w:val="22"/>
          <w:szCs w:val="22"/>
        </w:rPr>
        <w:t xml:space="preserve">y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mu</w:t>
      </w:r>
      <w:r w:rsidRPr="00B60661">
        <w:rPr>
          <w:rFonts w:asciiTheme="minorHAnsi" w:hAnsiTheme="minorHAnsi" w:cstheme="minorHAnsi"/>
          <w:sz w:val="22"/>
          <w:szCs w:val="22"/>
        </w:rPr>
        <w:t>ch</w:t>
      </w:r>
      <w:r w:rsidRPr="00B6066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60661">
        <w:rPr>
          <w:rFonts w:asciiTheme="minorHAnsi" w:hAnsiTheme="minorHAnsi" w:cstheme="minorHAnsi"/>
          <w:sz w:val="22"/>
          <w:szCs w:val="22"/>
        </w:rPr>
        <w:t xml:space="preserve">s.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60661">
        <w:rPr>
          <w:rFonts w:asciiTheme="minorHAnsi" w:hAnsiTheme="minorHAnsi" w:cstheme="minorHAnsi"/>
          <w:sz w:val="22"/>
          <w:szCs w:val="22"/>
        </w:rPr>
        <w:t>eled</w:t>
      </w:r>
      <w:r w:rsidRPr="00B6066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60661">
        <w:rPr>
          <w:rFonts w:asciiTheme="minorHAnsi" w:hAnsiTheme="minorHAnsi" w:cstheme="minorHAnsi"/>
          <w:sz w:val="22"/>
          <w:szCs w:val="22"/>
        </w:rPr>
        <w:t>el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60661">
        <w:rPr>
          <w:rFonts w:asciiTheme="minorHAnsi" w:hAnsiTheme="minorHAnsi" w:cstheme="minorHAnsi"/>
          <w:sz w:val="22"/>
          <w:szCs w:val="22"/>
        </w:rPr>
        <w:t>ed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is</w:t>
      </w:r>
      <w:r w:rsidRPr="00B6066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sz w:val="22"/>
          <w:szCs w:val="22"/>
        </w:rPr>
        <w:t>atic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60661">
        <w:rPr>
          <w:rFonts w:asciiTheme="minorHAnsi" w:hAnsiTheme="minorHAnsi" w:cstheme="minorHAnsi"/>
          <w:sz w:val="22"/>
          <w:szCs w:val="22"/>
        </w:rPr>
        <w:t>le</w:t>
      </w:r>
      <w:r w:rsidRPr="00B6066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z w:val="22"/>
          <w:szCs w:val="22"/>
        </w:rPr>
        <w:t>h</w:t>
      </w:r>
      <w:r w:rsidRPr="00B6066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f</w:t>
      </w:r>
      <w:r w:rsidRPr="00B6066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li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60661">
        <w:rPr>
          <w:rFonts w:asciiTheme="minorHAnsi" w:hAnsiTheme="minorHAnsi" w:cstheme="minorHAnsi"/>
          <w:sz w:val="22"/>
          <w:szCs w:val="22"/>
        </w:rPr>
        <w:t>er</w:t>
      </w:r>
      <w:r w:rsidRPr="00B6066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 xml:space="preserve">k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is</w:t>
      </w:r>
      <w:r w:rsidRPr="00B60661">
        <w:rPr>
          <w:rFonts w:asciiTheme="minorHAnsi" w:hAnsiTheme="minorHAnsi" w:cstheme="minorHAnsi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to</w:t>
      </w:r>
      <w:r w:rsidRPr="00B6066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ical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60661">
        <w:rPr>
          <w:rFonts w:asciiTheme="minorHAnsi" w:hAnsiTheme="minorHAnsi" w:cstheme="minorHAnsi"/>
          <w:sz w:val="22"/>
          <w:szCs w:val="22"/>
        </w:rPr>
        <w:t>y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 xml:space="preserve">m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B60661">
        <w:rPr>
          <w:rFonts w:asciiTheme="minorHAnsi" w:hAnsiTheme="minorHAnsi" w:cstheme="minorHAnsi"/>
          <w:sz w:val="22"/>
          <w:szCs w:val="22"/>
        </w:rPr>
        <w:t>ta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y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ti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n to</w:t>
      </w:r>
      <w:r w:rsidRPr="00B6066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cillat</w:t>
      </w:r>
      <w:r w:rsidRPr="00B60661">
        <w:rPr>
          <w:rFonts w:asciiTheme="minorHAnsi" w:hAnsiTheme="minorHAnsi" w:cstheme="minorHAnsi"/>
          <w:spacing w:val="9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y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ti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n 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g it</w:t>
      </w:r>
      <w:r w:rsidRPr="00B6066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z w:val="22"/>
          <w:szCs w:val="22"/>
        </w:rPr>
        <w:t>ic</w:t>
      </w:r>
    </w:p>
    <w:p w14:paraId="6DF2D92A" w14:textId="77777777" w:rsidR="00FC733C" w:rsidRPr="00B60661" w:rsidRDefault="00862934" w:rsidP="00B60661">
      <w:pPr>
        <w:ind w:left="390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us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B6066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 xml:space="preserve">a 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ice</w:t>
      </w:r>
      <w:r w:rsidRPr="00B60661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ns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B60661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at</w:t>
      </w:r>
      <w:r w:rsidRPr="00B60661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ice</w:t>
      </w:r>
      <w:r w:rsidRPr="00B60661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ati</w:t>
      </w:r>
      <w:r w:rsidRPr="00B60661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B60661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-4"/>
          <w:position w:val="-1"/>
          <w:sz w:val="22"/>
          <w:szCs w:val="22"/>
        </w:rPr>
        <w:t>y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B60661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is</w:t>
      </w:r>
      <w:r w:rsidRPr="00B60661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atic</w:t>
      </w:r>
      <w:r w:rsidRPr="00B60661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le</w:t>
      </w:r>
      <w:r w:rsidRPr="00B60661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is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B60661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y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18820EDB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50809EEE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715DF337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3C486E41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41BA9565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2E021F1B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2270195D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4189D45C" w14:textId="77777777" w:rsidR="00FC733C" w:rsidRPr="00B60661" w:rsidRDefault="00FC733C" w:rsidP="00B6066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FA4A383" w14:textId="77777777" w:rsidR="00FC733C" w:rsidRPr="00B60661" w:rsidRDefault="00862934" w:rsidP="00B60661">
      <w:pPr>
        <w:spacing w:before="33"/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SU</w:t>
      </w:r>
      <w:r w:rsidRPr="00B6066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AR</w:t>
      </w:r>
      <w:r w:rsidRPr="00B60661">
        <w:rPr>
          <w:rFonts w:asciiTheme="minorHAnsi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RAIN</w:t>
      </w: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B60661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</w:p>
    <w:p w14:paraId="4A21CD7A" w14:textId="77777777" w:rsidR="00FC733C" w:rsidRPr="00B60661" w:rsidRDefault="00FC733C" w:rsidP="00B6066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DD4A8F3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32622DC6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7B82C0F2" w14:textId="77777777" w:rsidR="00FC733C" w:rsidRPr="00B60661" w:rsidRDefault="00862934" w:rsidP="00B60661">
      <w:pPr>
        <w:spacing w:before="23"/>
        <w:ind w:left="47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B60661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z w:val="22"/>
          <w:szCs w:val="22"/>
        </w:rPr>
        <w:t>h</w:t>
      </w:r>
      <w:r w:rsidRPr="00B606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sz w:val="22"/>
          <w:szCs w:val="22"/>
        </w:rPr>
        <w:t>ti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al</w:t>
      </w:r>
      <w:r w:rsidRPr="00B606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trai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in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at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TT</w:t>
      </w:r>
      <w:r w:rsidRPr="00B60661">
        <w:rPr>
          <w:rFonts w:asciiTheme="minorHAnsi" w:hAnsiTheme="minorHAnsi" w:cstheme="minorHAnsi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tral</w:t>
      </w:r>
      <w:r w:rsidRPr="00B606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60661">
        <w:rPr>
          <w:rFonts w:asciiTheme="minorHAnsi" w:hAnsiTheme="minorHAnsi" w:cstheme="minorHAnsi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60661">
        <w:rPr>
          <w:rFonts w:asciiTheme="minorHAnsi" w:hAnsiTheme="minorHAnsi" w:cstheme="minorHAnsi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 xml:space="preserve"> T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ai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tre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–</w:t>
      </w:r>
    </w:p>
    <w:p w14:paraId="6230F0B5" w14:textId="77777777" w:rsidR="00FC733C" w:rsidRPr="00B60661" w:rsidRDefault="00FC733C" w:rsidP="00B6066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A8F4612" w14:textId="77777777" w:rsidR="00FC733C" w:rsidRPr="00B60661" w:rsidRDefault="00862934" w:rsidP="00B60661">
      <w:pPr>
        <w:ind w:left="83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sz w:val="22"/>
          <w:szCs w:val="22"/>
        </w:rPr>
        <w:pict w14:anchorId="0E4C2529">
          <v:group id="_x0000_s1062" style="position:absolute;left:0;text-align:left;margin-left:69.95pt;margin-top:-62.75pt;width:496.5pt;height:132.15pt;z-index:-251656192;mso-position-horizontal-relative:page" coordorigin="1399,-1255" coordsize="9930,2643">
            <v:shape id="_x0000_s1071" style="position:absolute;left:1419;top:-675;width:9890;height:2" coordorigin="1419,-675" coordsize="9890,2" path="m1419,-672r9890,l11309,-675r-9890,l1419,-672xe" fillcolor="silver" stroked="f">
              <v:path arrowok="t"/>
            </v:shape>
            <v:shape id="_x0000_s1070" style="position:absolute;left:1419;top:-1124;width:9890;height:351" coordorigin="1419,-1124" coordsize="9890,351" path="m1419,-773r9890,l11309,-1124r-9890,l1419,-773xe" fillcolor="silver" stroked="f">
              <v:path arrowok="t"/>
            </v:shape>
            <v:shape id="_x0000_s1069" style="position:absolute;left:1419;top:-1235;width:9890;height:0" coordorigin="1419,-1235" coordsize="9890,0" path="m1419,-1235r9890,e" filled="f" strokeweight="1.06pt">
              <v:path arrowok="t"/>
            </v:shape>
            <v:shape id="_x0000_s1068" style="position:absolute;left:1419;top:-1225;width:9890;height:101" coordorigin="1419,-1225" coordsize="9890,101" path="m1419,-1124r9890,l11309,-1225r-9890,l1419,-1124xe" fillcolor="silver" stroked="f">
              <v:path arrowok="t"/>
            </v:shape>
            <v:shape id="_x0000_s1067" style="position:absolute;left:1419;top:-776;width:9890;height:101" coordorigin="1419,-776" coordsize="9890,101" path="m1419,-675r9890,l11309,-776r-9890,l1419,-675xe" fillcolor="silver" stroked="f">
              <v:path arrowok="t"/>
            </v:shape>
            <v:shape id="_x0000_s1066" style="position:absolute;left:1419;top:-665;width:9890;height:0" coordorigin="1419,-665" coordsize="9890,0" path="m1419,-665r9890,e" filled="f" strokeweight="1.06pt">
              <v:path arrowok="t"/>
            </v:shape>
            <v:shape id="_x0000_s1065" style="position:absolute;left:1409;top:-1244;width:0;height:2621" coordorigin="1409,-1244" coordsize="0,2621" path="m1409,-1244r,2621e" filled="f" strokeweight="1.06pt">
              <v:path arrowok="t"/>
            </v:shape>
            <v:shape id="_x0000_s1064" style="position:absolute;left:1419;top:1368;width:9890;height:0" coordorigin="1419,1368" coordsize="9890,0" path="m1419,1368r9890,e" filled="f" strokeweight="1.06pt">
              <v:path arrowok="t"/>
            </v:shape>
            <v:shape id="_x0000_s1063" style="position:absolute;left:11318;top:-1244;width:0;height:2621" coordorigin="11318,-1244" coordsize="0,2621" path="m11318,-1244r,2621e" filled="f" strokeweight="1.06pt">
              <v:path arrowok="t"/>
            </v:shape>
            <w10:wrap anchorx="page"/>
          </v:group>
        </w:pic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hu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r)</w:t>
      </w:r>
      <w:r w:rsidRPr="00B60661">
        <w:rPr>
          <w:rFonts w:asciiTheme="minorHAnsi" w:hAnsiTheme="minorHAnsi" w:cstheme="minorHAnsi"/>
          <w:sz w:val="22"/>
          <w:szCs w:val="22"/>
        </w:rPr>
        <w:t>,</w:t>
      </w:r>
      <w:r w:rsidRPr="00B6066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60661">
        <w:rPr>
          <w:rFonts w:asciiTheme="minorHAnsi" w:hAnsiTheme="minorHAnsi" w:cstheme="minorHAnsi"/>
          <w:sz w:val="22"/>
          <w:szCs w:val="22"/>
        </w:rPr>
        <w:t>h</w:t>
      </w:r>
      <w:r w:rsidRPr="00B606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60661">
        <w:rPr>
          <w:rFonts w:asciiTheme="minorHAnsi" w:hAnsiTheme="minorHAnsi" w:cstheme="minorHAnsi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60661">
        <w:rPr>
          <w:rFonts w:asciiTheme="minorHAnsi" w:hAnsiTheme="minorHAnsi" w:cstheme="minorHAnsi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60661">
        <w:rPr>
          <w:rFonts w:asciiTheme="minorHAnsi" w:hAnsiTheme="minorHAnsi" w:cstheme="minorHAnsi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60661">
        <w:rPr>
          <w:rFonts w:asciiTheme="minorHAnsi" w:hAnsiTheme="minorHAnsi" w:cstheme="minorHAnsi"/>
          <w:sz w:val="22"/>
          <w:szCs w:val="22"/>
        </w:rPr>
        <w:t>eli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B60661">
        <w:rPr>
          <w:rFonts w:asciiTheme="minorHAnsi" w:hAnsiTheme="minorHAnsi" w:cstheme="minorHAnsi"/>
          <w:sz w:val="22"/>
          <w:szCs w:val="22"/>
        </w:rPr>
        <w:t>;</w:t>
      </w:r>
      <w:r w:rsidRPr="00B606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Det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z w:val="22"/>
          <w:szCs w:val="22"/>
        </w:rPr>
        <w:t>il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60661">
        <w:rPr>
          <w:rFonts w:asciiTheme="minorHAnsi" w:hAnsiTheme="minorHAnsi" w:cstheme="minorHAnsi"/>
          <w:sz w:val="22"/>
          <w:szCs w:val="22"/>
        </w:rPr>
        <w:t>y</w:t>
      </w:r>
      <w:r w:rsidRPr="00B606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etc.</w:t>
      </w:r>
    </w:p>
    <w:p w14:paraId="357FCCBF" w14:textId="77777777" w:rsidR="00FC733C" w:rsidRPr="00B60661" w:rsidRDefault="00FC733C" w:rsidP="00B6066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2DE9BAC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3106D89F" w14:textId="77777777" w:rsidR="00FC733C" w:rsidRPr="00B60661" w:rsidRDefault="00862934" w:rsidP="00B60661">
      <w:pPr>
        <w:ind w:left="47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B60661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60661">
        <w:rPr>
          <w:rFonts w:asciiTheme="minorHAnsi" w:hAnsiTheme="minorHAnsi" w:cstheme="minorHAnsi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ai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prod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z w:val="22"/>
          <w:szCs w:val="22"/>
        </w:rPr>
        <w:t>cti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B60661">
        <w:rPr>
          <w:rFonts w:asciiTheme="minorHAnsi" w:hAnsiTheme="minorHAnsi" w:cstheme="minorHAnsi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f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Ha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60661">
        <w:rPr>
          <w:rFonts w:asciiTheme="minorHAnsi" w:hAnsiTheme="minorHAnsi" w:cstheme="minorHAnsi"/>
          <w:sz w:val="22"/>
          <w:szCs w:val="22"/>
        </w:rPr>
        <w:t>”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in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tral</w:t>
      </w:r>
    </w:p>
    <w:p w14:paraId="6EB11C02" w14:textId="77777777" w:rsidR="00FC733C" w:rsidRPr="00B60661" w:rsidRDefault="00FC733C" w:rsidP="00B6066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B8C7E2D" w14:textId="77777777" w:rsidR="00FC733C" w:rsidRPr="00B60661" w:rsidRDefault="00862934" w:rsidP="00B60661">
      <w:pPr>
        <w:ind w:left="83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oo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roo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trai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tre</w:t>
      </w:r>
      <w:r w:rsidRPr="00B6066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hu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77D14B27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333D09F6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47B3E055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5AB1FF09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7991D428" w14:textId="77777777" w:rsidR="00FC733C" w:rsidRPr="00B60661" w:rsidRDefault="00FC733C" w:rsidP="00B60661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A850534" w14:textId="77777777" w:rsidR="00FC733C" w:rsidRPr="00B60661" w:rsidRDefault="00862934" w:rsidP="00B60661">
      <w:pPr>
        <w:spacing w:before="33"/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NDU</w:t>
      </w:r>
      <w:r w:rsidRPr="00B60661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B60661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R</w:t>
      </w: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AL</w:t>
      </w:r>
      <w:r w:rsidRPr="00B60661">
        <w:rPr>
          <w:rFonts w:asciiTheme="minorHAnsi" w:hAnsiTheme="minorHAnsi" w:cstheme="minorHAnsi"/>
          <w:b/>
          <w:spacing w:val="-13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V</w:t>
      </w: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B60661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</w:p>
    <w:p w14:paraId="0C2593B4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18A024E1" w14:textId="77777777" w:rsidR="00FC733C" w:rsidRPr="00B60661" w:rsidRDefault="00FC733C" w:rsidP="00B60661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2B37FF6" w14:textId="77777777" w:rsidR="00FC733C" w:rsidRPr="00B60661" w:rsidRDefault="00862934" w:rsidP="00B60661">
      <w:pPr>
        <w:tabs>
          <w:tab w:val="left" w:pos="820"/>
        </w:tabs>
        <w:spacing w:before="23"/>
        <w:ind w:left="839" w:right="397" w:hanging="360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eastAsia="Verdana" w:hAnsiTheme="minorHAnsi" w:cstheme="minorHAnsi"/>
          <w:sz w:val="22"/>
          <w:szCs w:val="22"/>
        </w:rPr>
        <w:t>●</w:t>
      </w:r>
      <w:r w:rsidRPr="00B60661">
        <w:rPr>
          <w:rFonts w:asciiTheme="minorHAnsi" w:eastAsia="Verdana" w:hAnsiTheme="minorHAnsi" w:cstheme="minorHAnsi"/>
          <w:sz w:val="22"/>
          <w:szCs w:val="22"/>
        </w:rPr>
        <w:tab/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60661">
        <w:rPr>
          <w:rFonts w:asciiTheme="minorHAnsi" w:hAnsiTheme="minorHAnsi" w:cstheme="minorHAnsi"/>
          <w:sz w:val="22"/>
          <w:szCs w:val="22"/>
        </w:rPr>
        <w:t>ct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60661">
        <w:rPr>
          <w:rFonts w:asciiTheme="minorHAnsi" w:hAnsiTheme="minorHAnsi" w:cstheme="minorHAnsi"/>
          <w:sz w:val="22"/>
          <w:szCs w:val="22"/>
        </w:rPr>
        <w:t>y</w:t>
      </w:r>
      <w:r w:rsidRPr="00B606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tici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60661">
        <w:rPr>
          <w:rFonts w:asciiTheme="minorHAnsi" w:hAnsiTheme="minorHAnsi" w:cstheme="minorHAnsi"/>
          <w:sz w:val="22"/>
          <w:szCs w:val="22"/>
        </w:rPr>
        <w:t>ated</w:t>
      </w:r>
      <w:r w:rsidRPr="00B606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in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ial</w:t>
      </w:r>
      <w:r w:rsidRPr="00B606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it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to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b/>
          <w:sz w:val="22"/>
          <w:szCs w:val="22"/>
        </w:rPr>
        <w:t>ND</w:t>
      </w:r>
      <w:r w:rsidRPr="00B6066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>SY</w:t>
      </w:r>
      <w:r w:rsidRPr="00B60661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b/>
          <w:sz w:val="22"/>
          <w:szCs w:val="22"/>
        </w:rPr>
        <w:t>Y</w:t>
      </w:r>
      <w:r w:rsidRPr="00B60661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LI</w:t>
      </w:r>
      <w:r w:rsidRPr="00B60661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ITE</w:t>
      </w:r>
      <w:r w:rsidRPr="00B60661">
        <w:rPr>
          <w:rFonts w:asciiTheme="minorHAnsi" w:hAnsiTheme="minorHAnsi" w:cstheme="minorHAnsi"/>
          <w:b/>
          <w:sz w:val="22"/>
          <w:szCs w:val="22"/>
        </w:rPr>
        <w:t>D</w:t>
      </w:r>
      <w:r w:rsidRPr="00B60661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2"/>
          <w:sz w:val="22"/>
          <w:szCs w:val="22"/>
        </w:rPr>
        <w:t>(</w:t>
      </w:r>
      <w:r w:rsidRPr="00B60661">
        <w:rPr>
          <w:rFonts w:asciiTheme="minorHAnsi" w:hAnsiTheme="minorHAnsi" w:cstheme="minorHAnsi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pon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60661">
        <w:rPr>
          <w:rFonts w:asciiTheme="minorHAnsi" w:hAnsiTheme="minorHAnsi" w:cstheme="minorHAnsi"/>
          <w:sz w:val="22"/>
          <w:szCs w:val="22"/>
        </w:rPr>
        <w:t>&amp;</w:t>
      </w:r>
      <w:r w:rsidRPr="00B6066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60661">
        <w:rPr>
          <w:rFonts w:asciiTheme="minorHAnsi" w:hAnsiTheme="minorHAnsi" w:cstheme="minorHAnsi"/>
          <w:b/>
          <w:sz w:val="22"/>
          <w:szCs w:val="22"/>
        </w:rPr>
        <w:t>)</w:t>
      </w:r>
      <w:r w:rsidRPr="00B6066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Mo</w:t>
      </w:r>
      <w:r w:rsidRPr="00B60661">
        <w:rPr>
          <w:rFonts w:asciiTheme="minorHAnsi" w:hAnsiTheme="minorHAnsi" w:cstheme="minorHAnsi"/>
          <w:b/>
          <w:sz w:val="22"/>
          <w:szCs w:val="22"/>
        </w:rPr>
        <w:t>h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sz w:val="22"/>
          <w:szCs w:val="22"/>
        </w:rPr>
        <w:t>p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sz w:val="22"/>
          <w:szCs w:val="22"/>
        </w:rPr>
        <w:t>lli</w:t>
      </w:r>
      <w:r w:rsidRPr="00B60661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Kot</w:t>
      </w:r>
      <w:r w:rsidRPr="00B60661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sz w:val="22"/>
          <w:szCs w:val="22"/>
        </w:rPr>
        <w:t>r, R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sz w:val="22"/>
          <w:szCs w:val="22"/>
        </w:rPr>
        <w:t>i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ga</w:t>
      </w:r>
      <w:r w:rsidRPr="00B60661">
        <w:rPr>
          <w:rFonts w:asciiTheme="minorHAnsi" w:hAnsiTheme="minorHAnsi" w:cstheme="minorHAnsi"/>
          <w:b/>
          <w:sz w:val="22"/>
          <w:szCs w:val="22"/>
        </w:rPr>
        <w:t>rh</w:t>
      </w:r>
      <w:r w:rsidRPr="00B60661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B60661">
        <w:rPr>
          <w:rFonts w:asciiTheme="minorHAnsi" w:hAnsiTheme="minorHAnsi" w:cstheme="minorHAnsi"/>
          <w:b/>
          <w:sz w:val="22"/>
          <w:szCs w:val="22"/>
        </w:rPr>
        <w:t>C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b/>
          <w:sz w:val="22"/>
          <w:szCs w:val="22"/>
        </w:rPr>
        <w:t>.)</w:t>
      </w:r>
      <w:r w:rsidRPr="00B6066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21</w:t>
      </w:r>
      <w:r w:rsidRPr="00B60661">
        <w:rPr>
          <w:rFonts w:asciiTheme="minorHAnsi" w:hAnsiTheme="minorHAnsi" w:cstheme="minorHAnsi"/>
          <w:b/>
          <w:sz w:val="22"/>
          <w:szCs w:val="22"/>
        </w:rPr>
        <w:t>.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0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3</w:t>
      </w:r>
      <w:r w:rsidRPr="00B60661">
        <w:rPr>
          <w:rFonts w:asciiTheme="minorHAnsi" w:hAnsiTheme="minorHAnsi" w:cstheme="minorHAnsi"/>
          <w:b/>
          <w:sz w:val="22"/>
          <w:szCs w:val="22"/>
        </w:rPr>
        <w:t>.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2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0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0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6</w:t>
      </w:r>
      <w:r w:rsidRPr="00B60661">
        <w:rPr>
          <w:rFonts w:asciiTheme="minorHAnsi" w:hAnsiTheme="minorHAnsi" w:cstheme="minorHAnsi"/>
          <w:b/>
          <w:sz w:val="22"/>
          <w:szCs w:val="22"/>
        </w:rPr>
        <w:t>.</w:t>
      </w:r>
    </w:p>
    <w:p w14:paraId="4B40F15C" w14:textId="77777777" w:rsidR="00FC733C" w:rsidRPr="00B60661" w:rsidRDefault="00FC733C" w:rsidP="00B6066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5782CF8" w14:textId="77777777" w:rsidR="00FC733C" w:rsidRPr="00B60661" w:rsidRDefault="00862934" w:rsidP="00B60661">
      <w:pPr>
        <w:ind w:left="47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B60661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60661">
        <w:rPr>
          <w:rFonts w:asciiTheme="minorHAnsi" w:hAnsiTheme="minorHAnsi" w:cstheme="minorHAnsi"/>
          <w:sz w:val="22"/>
          <w:szCs w:val="22"/>
        </w:rPr>
        <w:t>ct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60661">
        <w:rPr>
          <w:rFonts w:asciiTheme="minorHAnsi" w:hAnsiTheme="minorHAnsi" w:cstheme="minorHAnsi"/>
          <w:sz w:val="22"/>
          <w:szCs w:val="22"/>
        </w:rPr>
        <w:t>y</w:t>
      </w:r>
      <w:r w:rsidRPr="00B606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tici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60661">
        <w:rPr>
          <w:rFonts w:asciiTheme="minorHAnsi" w:hAnsiTheme="minorHAnsi" w:cstheme="minorHAnsi"/>
          <w:sz w:val="22"/>
          <w:szCs w:val="22"/>
        </w:rPr>
        <w:t>ated</w:t>
      </w:r>
      <w:r w:rsidRPr="00B606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in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ial</w:t>
      </w:r>
      <w:r w:rsidRPr="00B606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it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to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B60661">
        <w:rPr>
          <w:rFonts w:asciiTheme="minorHAnsi" w:hAnsiTheme="minorHAnsi" w:cstheme="minorHAnsi"/>
          <w:b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B60661">
        <w:rPr>
          <w:rFonts w:asciiTheme="minorHAnsi" w:hAnsiTheme="minorHAnsi" w:cstheme="minorHAnsi"/>
          <w:b/>
          <w:sz w:val="22"/>
          <w:szCs w:val="22"/>
        </w:rPr>
        <w:t>C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sz w:val="22"/>
          <w:szCs w:val="22"/>
        </w:rPr>
        <w:t>,</w:t>
      </w:r>
      <w:r w:rsidRPr="00B60661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KO</w:t>
      </w:r>
      <w:r w:rsidRPr="00B60661">
        <w:rPr>
          <w:rFonts w:asciiTheme="minorHAnsi" w:hAnsiTheme="minorHAnsi" w:cstheme="minorHAnsi"/>
          <w:b/>
          <w:sz w:val="22"/>
          <w:szCs w:val="22"/>
        </w:rPr>
        <w:t>R</w:t>
      </w:r>
      <w:r w:rsidRPr="00B60661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B60661">
        <w:rPr>
          <w:rFonts w:asciiTheme="minorHAnsi" w:hAnsiTheme="minorHAnsi" w:cstheme="minorHAnsi"/>
          <w:b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07</w:t>
      </w:r>
      <w:r w:rsidRPr="00B60661">
        <w:rPr>
          <w:rFonts w:asciiTheme="minorHAnsi" w:hAnsiTheme="minorHAnsi" w:cstheme="minorHAnsi"/>
          <w:b/>
          <w:sz w:val="22"/>
          <w:szCs w:val="22"/>
        </w:rPr>
        <w:t>.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03</w:t>
      </w:r>
      <w:r w:rsidRPr="00B60661">
        <w:rPr>
          <w:rFonts w:asciiTheme="minorHAnsi" w:hAnsiTheme="minorHAnsi" w:cstheme="minorHAnsi"/>
          <w:b/>
          <w:spacing w:val="-2"/>
          <w:sz w:val="22"/>
          <w:szCs w:val="22"/>
        </w:rPr>
        <w:t>.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20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0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5</w:t>
      </w:r>
      <w:r w:rsidRPr="00B60661">
        <w:rPr>
          <w:rFonts w:asciiTheme="minorHAnsi" w:hAnsiTheme="minorHAnsi" w:cstheme="minorHAnsi"/>
          <w:b/>
          <w:sz w:val="22"/>
          <w:szCs w:val="22"/>
        </w:rPr>
        <w:t>.</w:t>
      </w:r>
    </w:p>
    <w:p w14:paraId="3E61D1B4" w14:textId="77777777" w:rsidR="00FC733C" w:rsidRPr="00B60661" w:rsidRDefault="00FC733C" w:rsidP="00B6066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9B6B54A" w14:textId="77777777" w:rsidR="00FC733C" w:rsidRPr="00B60661" w:rsidRDefault="00862934" w:rsidP="00B60661">
      <w:pPr>
        <w:ind w:left="47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sz w:val="22"/>
          <w:szCs w:val="22"/>
        </w:rPr>
        <w:pict w14:anchorId="1A3A5A3B">
          <v:group id="_x0000_s1053" style="position:absolute;left:0;text-align:left;margin-left:69.95pt;margin-top:-113.85pt;width:496.5pt;height:227.15pt;z-index:-251655168;mso-position-horizontal-relative:page" coordorigin="1399,-2277" coordsize="9930,4543">
            <v:shape id="_x0000_s1061" style="position:absolute;left:1419;top:-2147;width:9890;height:350" coordorigin="1419,-2147" coordsize="9890,350" path="m1419,-1796r9890,l11309,-2147r-9890,l1419,-1796xe" fillcolor="silver" stroked="f">
              <v:path arrowok="t"/>
            </v:shape>
            <v:shape id="_x0000_s1060" style="position:absolute;left:1419;top:-2257;width:9890;height:0" coordorigin="1419,-2257" coordsize="9890,0" path="m1419,-2257r9890,e" filled="f" strokeweight="1.06pt">
              <v:path arrowok="t"/>
            </v:shape>
            <v:shape id="_x0000_s1059" style="position:absolute;left:1419;top:-2247;width:9890;height:101" coordorigin="1419,-2247" coordsize="9890,101" path="m1419,-2147r9890,l11309,-2247r-9890,l1419,-2147xe" fillcolor="silver" stroked="f">
              <v:path arrowok="t"/>
            </v:shape>
            <v:shape id="_x0000_s1058" style="position:absolute;left:1419;top:-1796;width:9890;height:101" coordorigin="1419,-1796" coordsize="9890,101" path="m1419,-1695r9890,l11309,-1796r-9890,l1419,-1695xe" fillcolor="silver" stroked="f">
              <v:path arrowok="t"/>
            </v:shape>
            <v:shape id="_x0000_s1057" style="position:absolute;left:1419;top:-1686;width:9890;height:0" coordorigin="1419,-1686" coordsize="9890,0" path="m1419,-1686r9890,e" filled="f" strokeweight="1.06pt">
              <v:path arrowok="t"/>
            </v:shape>
            <v:shape id="_x0000_s1056" style="position:absolute;left:1409;top:-2267;width:0;height:4522" coordorigin="1409,-2267" coordsize="0,4522" path="m1409,-2267r,4522e" filled="f" strokeweight="1.06pt">
              <v:path arrowok="t"/>
            </v:shape>
            <v:shape id="_x0000_s1055" style="position:absolute;left:1419;top:2246;width:9890;height:0" coordorigin="1419,2246" coordsize="9890,0" path="m1419,2246r9890,e" filled="f" strokeweight="1.06pt">
              <v:path arrowok="t"/>
            </v:shape>
            <v:shape id="_x0000_s1054" style="position:absolute;left:11318;top:-2267;width:0;height:4522" coordorigin="11318,-2267" coordsize="0,4522" path="m11318,-2267r,4522e" filled="f" strokeweight="1.06pt">
              <v:path arrowok="t"/>
            </v:shape>
            <w10:wrap anchorx="page"/>
          </v:group>
        </w:pict>
      </w:r>
      <w:r w:rsidRPr="00B60661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B60661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60661">
        <w:rPr>
          <w:rFonts w:asciiTheme="minorHAnsi" w:hAnsiTheme="minorHAnsi" w:cstheme="minorHAnsi"/>
          <w:sz w:val="22"/>
          <w:szCs w:val="22"/>
        </w:rPr>
        <w:t>ct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60661">
        <w:rPr>
          <w:rFonts w:asciiTheme="minorHAnsi" w:hAnsiTheme="minorHAnsi" w:cstheme="minorHAnsi"/>
          <w:sz w:val="22"/>
          <w:szCs w:val="22"/>
        </w:rPr>
        <w:t>y</w:t>
      </w:r>
      <w:r w:rsidRPr="00B606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tici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60661">
        <w:rPr>
          <w:rFonts w:asciiTheme="minorHAnsi" w:hAnsiTheme="minorHAnsi" w:cstheme="minorHAnsi"/>
          <w:sz w:val="22"/>
          <w:szCs w:val="22"/>
        </w:rPr>
        <w:t>ated</w:t>
      </w:r>
      <w:r w:rsidRPr="00B606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in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ial</w:t>
      </w:r>
      <w:r w:rsidRPr="00B606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it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to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60661">
        <w:rPr>
          <w:rFonts w:asciiTheme="minorHAnsi" w:hAnsiTheme="minorHAnsi" w:cstheme="minorHAnsi"/>
          <w:b/>
          <w:sz w:val="22"/>
          <w:szCs w:val="22"/>
        </w:rPr>
        <w:t>N</w:t>
      </w:r>
      <w:r w:rsidRPr="00B60661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B60661">
        <w:rPr>
          <w:rFonts w:asciiTheme="minorHAnsi" w:hAnsiTheme="minorHAnsi" w:cstheme="minorHAnsi"/>
          <w:b/>
          <w:sz w:val="22"/>
          <w:szCs w:val="22"/>
        </w:rPr>
        <w:t>AL</w:t>
      </w:r>
      <w:r w:rsidRPr="00B60661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60661">
        <w:rPr>
          <w:rFonts w:asciiTheme="minorHAnsi" w:hAnsiTheme="minorHAnsi" w:cstheme="minorHAnsi"/>
          <w:b/>
          <w:sz w:val="22"/>
          <w:szCs w:val="22"/>
        </w:rPr>
        <w:t>L</w:t>
      </w:r>
      <w:r w:rsidRPr="00B6066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>&amp;</w:t>
      </w:r>
      <w:r w:rsidRPr="00B6066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PO</w:t>
      </w:r>
      <w:r w:rsidRPr="00B60661">
        <w:rPr>
          <w:rFonts w:asciiTheme="minorHAnsi" w:hAnsiTheme="minorHAnsi" w:cstheme="minorHAnsi"/>
          <w:b/>
          <w:sz w:val="22"/>
          <w:szCs w:val="22"/>
        </w:rPr>
        <w:t>W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b/>
          <w:sz w:val="22"/>
          <w:szCs w:val="22"/>
        </w:rPr>
        <w:t>R</w:t>
      </w:r>
      <w:r w:rsidRPr="00B6066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LI</w:t>
      </w:r>
      <w:r w:rsidRPr="00B60661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ITE</w:t>
      </w:r>
      <w:r w:rsidRPr="00B60661">
        <w:rPr>
          <w:rFonts w:asciiTheme="minorHAnsi" w:hAnsiTheme="minorHAnsi" w:cstheme="minorHAnsi"/>
          <w:b/>
          <w:sz w:val="22"/>
          <w:szCs w:val="22"/>
        </w:rPr>
        <w:t>D</w:t>
      </w:r>
      <w:r w:rsidRPr="00B60661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si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ad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>R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sz w:val="22"/>
          <w:szCs w:val="22"/>
        </w:rPr>
        <w:t>i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ga</w:t>
      </w:r>
      <w:r w:rsidRPr="00B60661">
        <w:rPr>
          <w:rFonts w:asciiTheme="minorHAnsi" w:hAnsiTheme="minorHAnsi" w:cstheme="minorHAnsi"/>
          <w:b/>
          <w:sz w:val="22"/>
          <w:szCs w:val="22"/>
        </w:rPr>
        <w:t>rh</w:t>
      </w:r>
      <w:r w:rsidRPr="00B60661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on</w:t>
      </w:r>
    </w:p>
    <w:p w14:paraId="0155BBFE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5119A629" w14:textId="77777777" w:rsidR="00FC733C" w:rsidRPr="00B60661" w:rsidRDefault="00862934" w:rsidP="00B60661">
      <w:pPr>
        <w:ind w:left="83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20</w:t>
      </w:r>
      <w:r w:rsidRPr="00B60661">
        <w:rPr>
          <w:rFonts w:asciiTheme="minorHAnsi" w:hAnsiTheme="minorHAnsi" w:cstheme="minorHAnsi"/>
          <w:b/>
          <w:sz w:val="22"/>
          <w:szCs w:val="22"/>
        </w:rPr>
        <w:t>.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0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3</w:t>
      </w:r>
      <w:r w:rsidRPr="00B60661">
        <w:rPr>
          <w:rFonts w:asciiTheme="minorHAnsi" w:hAnsiTheme="minorHAnsi" w:cstheme="minorHAnsi"/>
          <w:b/>
          <w:sz w:val="22"/>
          <w:szCs w:val="22"/>
        </w:rPr>
        <w:t>.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2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0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0</w:t>
      </w:r>
      <w:r w:rsidRPr="00B60661">
        <w:rPr>
          <w:rFonts w:asciiTheme="minorHAnsi" w:hAnsiTheme="minorHAnsi" w:cstheme="minorHAnsi"/>
          <w:b/>
          <w:sz w:val="22"/>
          <w:szCs w:val="22"/>
        </w:rPr>
        <w:t>6</w:t>
      </w:r>
    </w:p>
    <w:p w14:paraId="60085726" w14:textId="77777777" w:rsidR="00FC733C" w:rsidRPr="00B60661" w:rsidRDefault="00FC733C" w:rsidP="00B6066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B043375" w14:textId="77777777" w:rsidR="00FC733C" w:rsidRPr="00B60661" w:rsidRDefault="00862934" w:rsidP="00B60661">
      <w:pPr>
        <w:ind w:left="47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eastAsia="Verdana" w:hAnsiTheme="minorHAnsi" w:cstheme="minorHAnsi"/>
          <w:sz w:val="22"/>
          <w:szCs w:val="22"/>
        </w:rPr>
        <w:t xml:space="preserve">●  </w:t>
      </w:r>
      <w:r w:rsidRPr="00B60661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60661">
        <w:rPr>
          <w:rFonts w:asciiTheme="minorHAnsi" w:hAnsiTheme="minorHAnsi" w:cstheme="minorHAnsi"/>
          <w:sz w:val="22"/>
          <w:szCs w:val="22"/>
        </w:rPr>
        <w:t>ct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60661">
        <w:rPr>
          <w:rFonts w:asciiTheme="minorHAnsi" w:hAnsiTheme="minorHAnsi" w:cstheme="minorHAnsi"/>
          <w:sz w:val="22"/>
          <w:szCs w:val="22"/>
        </w:rPr>
        <w:t>y</w:t>
      </w:r>
      <w:r w:rsidRPr="00B606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tici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60661">
        <w:rPr>
          <w:rFonts w:asciiTheme="minorHAnsi" w:hAnsiTheme="minorHAnsi" w:cstheme="minorHAnsi"/>
          <w:sz w:val="22"/>
          <w:szCs w:val="22"/>
        </w:rPr>
        <w:t>ated</w:t>
      </w:r>
      <w:r w:rsidRPr="00B606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in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ial</w:t>
      </w:r>
      <w:r w:rsidRPr="00B606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it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to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B60661">
        <w:rPr>
          <w:rFonts w:asciiTheme="minorHAnsi" w:hAnsiTheme="minorHAnsi" w:cstheme="minorHAnsi"/>
          <w:b/>
          <w:sz w:val="22"/>
          <w:szCs w:val="22"/>
        </w:rPr>
        <w:t>.V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.K</w:t>
      </w:r>
      <w:r w:rsidRPr="00B60661">
        <w:rPr>
          <w:rFonts w:asciiTheme="minorHAnsi" w:hAnsiTheme="minorHAnsi" w:cstheme="minorHAnsi"/>
          <w:b/>
          <w:sz w:val="22"/>
          <w:szCs w:val="22"/>
        </w:rPr>
        <w:t>.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60661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b/>
          <w:sz w:val="22"/>
          <w:szCs w:val="22"/>
        </w:rPr>
        <w:t>N</w:t>
      </w:r>
      <w:r w:rsidRPr="00B6066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60661">
        <w:rPr>
          <w:rFonts w:asciiTheme="minorHAnsi" w:hAnsiTheme="minorHAnsi" w:cstheme="minorHAnsi"/>
          <w:b/>
          <w:sz w:val="22"/>
          <w:szCs w:val="22"/>
        </w:rPr>
        <w:t>R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b/>
          <w:sz w:val="22"/>
          <w:szCs w:val="22"/>
        </w:rPr>
        <w:t>Y</w:t>
      </w:r>
      <w:r w:rsidRPr="00B60661">
        <w:rPr>
          <w:rFonts w:asciiTheme="minorHAnsi" w:hAnsiTheme="minorHAnsi" w:cstheme="minorHAnsi"/>
          <w:b/>
          <w:spacing w:val="-1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sz w:val="22"/>
          <w:szCs w:val="22"/>
        </w:rPr>
        <w:t>ir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60661">
        <w:rPr>
          <w:rFonts w:asciiTheme="minorHAnsi" w:hAnsiTheme="minorHAnsi" w:cstheme="minorHAnsi"/>
          <w:sz w:val="22"/>
          <w:szCs w:val="22"/>
        </w:rPr>
        <w:t>,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Ne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60661">
        <w:rPr>
          <w:rFonts w:asciiTheme="minorHAnsi" w:hAnsiTheme="minorHAnsi" w:cstheme="minorHAnsi"/>
          <w:sz w:val="22"/>
          <w:szCs w:val="22"/>
        </w:rPr>
        <w:t>ta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B60661">
        <w:rPr>
          <w:rFonts w:asciiTheme="minorHAnsi" w:hAnsiTheme="minorHAnsi" w:cstheme="minorHAnsi"/>
          <w:b/>
          <w:sz w:val="22"/>
          <w:szCs w:val="22"/>
        </w:rPr>
        <w:t>C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b/>
          <w:sz w:val="22"/>
          <w:szCs w:val="22"/>
        </w:rPr>
        <w:t>.)</w:t>
      </w:r>
      <w:r w:rsidRPr="00B6066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</w:p>
    <w:p w14:paraId="2B36E380" w14:textId="77777777" w:rsidR="00FC733C" w:rsidRPr="00B60661" w:rsidRDefault="00FC733C" w:rsidP="00B6066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3C270BA" w14:textId="77777777" w:rsidR="00FC733C" w:rsidRPr="00B60661" w:rsidRDefault="00862934" w:rsidP="00B60661">
      <w:pPr>
        <w:ind w:left="839"/>
        <w:rPr>
          <w:rFonts w:asciiTheme="minorHAnsi" w:hAnsiTheme="minorHAnsi" w:cstheme="minorHAnsi"/>
          <w:sz w:val="22"/>
          <w:szCs w:val="22"/>
        </w:rPr>
        <w:sectPr w:rsidR="00FC733C" w:rsidRPr="00B60661">
          <w:headerReference w:type="default" r:id="rId11"/>
          <w:pgSz w:w="11920" w:h="16840"/>
          <w:pgMar w:top="580" w:right="460" w:bottom="280" w:left="1300" w:header="0" w:footer="725" w:gutter="0"/>
          <w:cols w:space="720"/>
        </w:sectPr>
      </w:pP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02</w:t>
      </w:r>
      <w:r w:rsidRPr="00B60661">
        <w:rPr>
          <w:rFonts w:asciiTheme="minorHAnsi" w:hAnsiTheme="minorHAnsi" w:cstheme="minorHAnsi"/>
          <w:b/>
          <w:sz w:val="22"/>
          <w:szCs w:val="22"/>
        </w:rPr>
        <w:t>.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1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0</w:t>
      </w:r>
      <w:r w:rsidRPr="00B60661">
        <w:rPr>
          <w:rFonts w:asciiTheme="minorHAnsi" w:hAnsiTheme="minorHAnsi" w:cstheme="minorHAnsi"/>
          <w:b/>
          <w:sz w:val="22"/>
          <w:szCs w:val="22"/>
        </w:rPr>
        <w:t>.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2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0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0</w:t>
      </w:r>
      <w:r w:rsidRPr="00B60661">
        <w:rPr>
          <w:rFonts w:asciiTheme="minorHAnsi" w:hAnsiTheme="minorHAnsi" w:cstheme="minorHAnsi"/>
          <w:b/>
          <w:sz w:val="22"/>
          <w:szCs w:val="22"/>
        </w:rPr>
        <w:t>5</w:t>
      </w:r>
    </w:p>
    <w:p w14:paraId="056B7780" w14:textId="77777777" w:rsidR="00FC733C" w:rsidRPr="00B60661" w:rsidRDefault="00862934" w:rsidP="00B60661">
      <w:pPr>
        <w:spacing w:before="65"/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sz w:val="22"/>
          <w:szCs w:val="22"/>
        </w:rPr>
        <w:lastRenderedPageBreak/>
        <w:pict w14:anchorId="4BA45616">
          <v:group id="_x0000_s1044" style="position:absolute;left:0;text-align:left;margin-left:69.95pt;margin-top:61.5pt;width:496.5pt;height:251.55pt;z-index:-251654144;mso-position-horizontal-relative:page;mso-position-vertical-relative:page" coordorigin="1399,1230" coordsize="9930,5031">
            <v:shape id="_x0000_s1052" style="position:absolute;left:1419;top:1361;width:9890;height:348" coordorigin="1419,1361" coordsize="9890,348" path="m1419,1709r9890,l11309,1361r-9890,l1419,1709xe" fillcolor="silver" stroked="f">
              <v:path arrowok="t"/>
            </v:shape>
            <v:shape id="_x0000_s1051" style="position:absolute;left:1419;top:1250;width:9890;height:0" coordorigin="1419,1250" coordsize="9890,0" path="m1419,1250r9890,e" filled="f" strokeweight="1.06pt">
              <v:path arrowok="t"/>
            </v:shape>
            <v:shape id="_x0000_s1050" style="position:absolute;left:1419;top:1260;width:9890;height:101" coordorigin="1419,1260" coordsize="9890,101" path="m1419,1361r9890,l11309,1260r-9890,l1419,1361xe" fillcolor="silver" stroked="f">
              <v:path arrowok="t"/>
            </v:shape>
            <v:shape id="_x0000_s1049" style="position:absolute;left:1419;top:1709;width:9890;height:101" coordorigin="1419,1709" coordsize="9890,101" path="m1419,1810r9890,l11309,1709r-9890,l1419,1810xe" fillcolor="silver" stroked="f">
              <v:path arrowok="t"/>
            </v:shape>
            <v:shape id="_x0000_s1048" style="position:absolute;left:1419;top:1819;width:9890;height:0" coordorigin="1419,1819" coordsize="9890,0" path="m1419,1819r9890,e" filled="f" strokeweight="1.06pt">
              <v:path arrowok="t"/>
            </v:shape>
            <v:shape id="_x0000_s1047" style="position:absolute;left:1409;top:1241;width:0;height:5010" coordorigin="1409,1241" coordsize="0,5010" path="m1409,1241r,5010e" filled="f" strokeweight="1.06pt">
              <v:path arrowok="t"/>
            </v:shape>
            <v:shape id="_x0000_s1046" style="position:absolute;left:1419;top:6241;width:9890;height:0" coordorigin="1419,6241" coordsize="9890,0" path="m1419,6241r9890,e" filled="f" strokeweight="1.06pt">
              <v:path arrowok="t"/>
            </v:shape>
            <v:shape id="_x0000_s1045" style="position:absolute;left:11318;top:1241;width:0;height:5010" coordorigin="11318,1241" coordsize="0,5010" path="m11318,1241r,5010e" filled="f" strokeweight="1.06pt">
              <v:path arrowok="t"/>
            </v:shape>
            <w10:wrap anchorx="page" anchory="page"/>
          </v:group>
        </w:pic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P</w:t>
      </w: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RS</w:t>
      </w:r>
      <w:r w:rsidRPr="00B6066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B60661">
        <w:rPr>
          <w:rFonts w:asciiTheme="minorHAnsi" w:hAnsiTheme="minorHAnsi" w:cstheme="minorHAnsi"/>
          <w:b/>
          <w:spacing w:val="-12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PR</w:t>
      </w:r>
      <w:r w:rsidRPr="00B6066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F</w:t>
      </w: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B6066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</w:p>
    <w:p w14:paraId="06D41A95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120C78A2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037CA2AA" w14:textId="77777777" w:rsidR="00FC733C" w:rsidRPr="00B60661" w:rsidRDefault="00FC733C" w:rsidP="00B6066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F7915FE" w14:textId="77777777" w:rsidR="00FC733C" w:rsidRPr="00B60661" w:rsidRDefault="00862934" w:rsidP="00B60661">
      <w:pPr>
        <w:spacing w:before="33"/>
        <w:ind w:left="2279" w:right="3644" w:firstLine="43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b/>
          <w:sz w:val="22"/>
          <w:szCs w:val="22"/>
        </w:rPr>
        <w:t>N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60661">
        <w:rPr>
          <w:rFonts w:asciiTheme="minorHAnsi" w:hAnsiTheme="minorHAnsi" w:cstheme="minorHAnsi"/>
          <w:b/>
          <w:sz w:val="22"/>
          <w:szCs w:val="22"/>
        </w:rPr>
        <w:t xml:space="preserve">e                             </w:t>
      </w:r>
      <w:r w:rsidRPr="00B60661">
        <w:rPr>
          <w:rFonts w:asciiTheme="minorHAnsi" w:hAnsiTheme="minorHAnsi" w:cstheme="minorHAnsi"/>
          <w:b/>
          <w:spacing w:val="4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 xml:space="preserve">:              </w:t>
      </w:r>
      <w:r w:rsidRPr="00B60661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60661">
        <w:rPr>
          <w:rFonts w:asciiTheme="minorHAnsi" w:hAnsiTheme="minorHAnsi" w:cstheme="minorHAnsi"/>
          <w:sz w:val="22"/>
          <w:szCs w:val="22"/>
        </w:rPr>
        <w:t>la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ar</w:t>
      </w:r>
      <w:r w:rsidRPr="00B606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z w:val="22"/>
          <w:szCs w:val="22"/>
        </w:rPr>
        <w:t xml:space="preserve">t </w:t>
      </w:r>
      <w:r w:rsidRPr="00B60661">
        <w:rPr>
          <w:rFonts w:asciiTheme="minorHAnsi" w:hAnsiTheme="minorHAnsi" w:cstheme="minorHAnsi"/>
          <w:b/>
          <w:sz w:val="22"/>
          <w:szCs w:val="22"/>
        </w:rPr>
        <w:t>D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60661">
        <w:rPr>
          <w:rFonts w:asciiTheme="minorHAnsi" w:hAnsiTheme="minorHAnsi" w:cstheme="minorHAnsi"/>
          <w:b/>
          <w:sz w:val="22"/>
          <w:szCs w:val="22"/>
        </w:rPr>
        <w:t>e</w:t>
      </w:r>
      <w:r w:rsidRPr="00B6066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sz w:val="22"/>
          <w:szCs w:val="22"/>
        </w:rPr>
        <w:t>f</w:t>
      </w:r>
      <w:r w:rsidRPr="00B6066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B60661">
        <w:rPr>
          <w:rFonts w:asciiTheme="minorHAnsi" w:hAnsiTheme="minorHAnsi" w:cstheme="minorHAnsi"/>
          <w:b/>
          <w:sz w:val="22"/>
          <w:szCs w:val="22"/>
        </w:rPr>
        <w:t>ir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60661">
        <w:rPr>
          <w:rFonts w:asciiTheme="minorHAnsi" w:hAnsiTheme="minorHAnsi" w:cstheme="minorHAnsi"/>
          <w:b/>
          <w:sz w:val="22"/>
          <w:szCs w:val="22"/>
        </w:rPr>
        <w:t xml:space="preserve">h                 </w:t>
      </w:r>
      <w:r w:rsidRPr="00B60661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 xml:space="preserve">:             </w:t>
      </w:r>
      <w:r w:rsidRPr="00B60661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22</w:t>
      </w:r>
      <w:r w:rsidRPr="00B60661">
        <w:rPr>
          <w:rFonts w:asciiTheme="minorHAnsi" w:hAnsiTheme="minorHAnsi" w:cstheme="minorHAnsi"/>
          <w:position w:val="9"/>
          <w:sz w:val="22"/>
          <w:szCs w:val="22"/>
        </w:rPr>
        <w:t>nd</w:t>
      </w:r>
      <w:r w:rsidRPr="00B60661">
        <w:rPr>
          <w:rFonts w:asciiTheme="minorHAnsi" w:hAnsiTheme="minorHAnsi" w:cstheme="minorHAnsi"/>
          <w:spacing w:val="14"/>
          <w:position w:val="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Dec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85</w:t>
      </w:r>
      <w:r w:rsidRPr="00B60661">
        <w:rPr>
          <w:rFonts w:asciiTheme="minorHAnsi" w:hAnsiTheme="minorHAnsi" w:cstheme="minorHAnsi"/>
          <w:sz w:val="22"/>
          <w:szCs w:val="22"/>
        </w:rPr>
        <w:t xml:space="preserve">. </w:t>
      </w:r>
      <w:r w:rsidRPr="00B60661">
        <w:rPr>
          <w:rFonts w:asciiTheme="minorHAnsi" w:hAnsiTheme="minorHAnsi" w:cstheme="minorHAnsi"/>
          <w:b/>
          <w:sz w:val="22"/>
          <w:szCs w:val="22"/>
        </w:rPr>
        <w:t>N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B60661">
        <w:rPr>
          <w:rFonts w:asciiTheme="minorHAnsi" w:hAnsiTheme="minorHAnsi" w:cstheme="minorHAnsi"/>
          <w:b/>
          <w:sz w:val="22"/>
          <w:szCs w:val="22"/>
        </w:rPr>
        <w:t>i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sz w:val="22"/>
          <w:szCs w:val="22"/>
        </w:rPr>
        <w:t>n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sz w:val="22"/>
          <w:szCs w:val="22"/>
        </w:rPr>
        <w:t>lity</w:t>
      </w:r>
      <w:r w:rsidRPr="00B60661">
        <w:rPr>
          <w:rFonts w:asciiTheme="minorHAnsi" w:hAnsiTheme="minorHAnsi" w:cstheme="minorHAnsi"/>
          <w:b/>
          <w:sz w:val="22"/>
          <w:szCs w:val="22"/>
        </w:rPr>
        <w:t xml:space="preserve">                     </w:t>
      </w:r>
      <w:r w:rsidRPr="00B60661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 xml:space="preserve">:             </w:t>
      </w:r>
      <w:r w:rsidRPr="00B60661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60661">
        <w:rPr>
          <w:rFonts w:asciiTheme="minorHAnsi" w:hAnsiTheme="minorHAnsi" w:cstheme="minorHAnsi"/>
          <w:sz w:val="22"/>
          <w:szCs w:val="22"/>
        </w:rPr>
        <w:t>ian</w:t>
      </w:r>
    </w:p>
    <w:p w14:paraId="434DA0FE" w14:textId="77777777" w:rsidR="00FC733C" w:rsidRPr="00B60661" w:rsidRDefault="00862934" w:rsidP="00B60661">
      <w:pPr>
        <w:spacing w:before="19"/>
        <w:ind w:left="2279" w:right="4311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b/>
          <w:sz w:val="22"/>
          <w:szCs w:val="22"/>
        </w:rPr>
        <w:t>e</w:t>
      </w:r>
      <w:r w:rsidRPr="00B60661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B60661">
        <w:rPr>
          <w:rFonts w:asciiTheme="minorHAnsi" w:hAnsiTheme="minorHAnsi" w:cstheme="minorHAnsi"/>
          <w:b/>
          <w:sz w:val="22"/>
          <w:szCs w:val="22"/>
        </w:rPr>
        <w:t xml:space="preserve">der                           </w:t>
      </w:r>
      <w:r w:rsidRPr="00B60661">
        <w:rPr>
          <w:rFonts w:asciiTheme="minorHAnsi" w:hAnsiTheme="minorHAnsi" w:cstheme="minorHAnsi"/>
          <w:b/>
          <w:spacing w:val="4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 xml:space="preserve">:             </w:t>
      </w:r>
      <w:r w:rsidRPr="00B60661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sz w:val="22"/>
          <w:szCs w:val="22"/>
        </w:rPr>
        <w:t xml:space="preserve">le 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Ma</w:t>
      </w:r>
      <w:r w:rsidRPr="00B60661">
        <w:rPr>
          <w:rFonts w:asciiTheme="minorHAnsi" w:hAnsiTheme="minorHAnsi" w:cstheme="minorHAnsi"/>
          <w:b/>
          <w:sz w:val="22"/>
          <w:szCs w:val="22"/>
        </w:rPr>
        <w:t>ri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ta</w:t>
      </w:r>
      <w:r w:rsidRPr="00B60661">
        <w:rPr>
          <w:rFonts w:asciiTheme="minorHAnsi" w:hAnsiTheme="minorHAnsi" w:cstheme="minorHAnsi"/>
          <w:b/>
          <w:sz w:val="22"/>
          <w:szCs w:val="22"/>
        </w:rPr>
        <w:t>l</w:t>
      </w:r>
      <w:r w:rsidRPr="00B60661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>S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60661">
        <w:rPr>
          <w:rFonts w:asciiTheme="minorHAnsi" w:hAnsiTheme="minorHAnsi" w:cstheme="minorHAnsi"/>
          <w:b/>
          <w:sz w:val="22"/>
          <w:szCs w:val="22"/>
        </w:rPr>
        <w:t xml:space="preserve">us               </w:t>
      </w:r>
      <w:r w:rsidRPr="00B60661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 xml:space="preserve">:             </w:t>
      </w:r>
      <w:r w:rsidRPr="00B60661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arr</w:t>
      </w:r>
      <w:r w:rsidRPr="00B60661">
        <w:rPr>
          <w:rFonts w:asciiTheme="minorHAnsi" w:hAnsiTheme="minorHAnsi" w:cstheme="minorHAnsi"/>
          <w:sz w:val="22"/>
          <w:szCs w:val="22"/>
        </w:rPr>
        <w:t xml:space="preserve">ied </w:t>
      </w:r>
      <w:r w:rsidRPr="00B60661">
        <w:rPr>
          <w:rFonts w:asciiTheme="minorHAnsi" w:hAnsiTheme="minorHAnsi" w:cstheme="minorHAnsi"/>
          <w:b/>
          <w:sz w:val="22"/>
          <w:szCs w:val="22"/>
        </w:rPr>
        <w:t>Reli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60661">
        <w:rPr>
          <w:rFonts w:asciiTheme="minorHAnsi" w:hAnsiTheme="minorHAnsi" w:cstheme="minorHAnsi"/>
          <w:b/>
          <w:sz w:val="22"/>
          <w:szCs w:val="22"/>
        </w:rPr>
        <w:t>i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sz w:val="22"/>
          <w:szCs w:val="22"/>
        </w:rPr>
        <w:t xml:space="preserve">n                          </w:t>
      </w:r>
      <w:r w:rsidRPr="00B60661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 xml:space="preserve">:            </w:t>
      </w:r>
      <w:r w:rsidRPr="00B60661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Hi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60661">
        <w:rPr>
          <w:rFonts w:asciiTheme="minorHAnsi" w:hAnsiTheme="minorHAnsi" w:cstheme="minorHAnsi"/>
          <w:sz w:val="22"/>
          <w:szCs w:val="22"/>
        </w:rPr>
        <w:t>u</w:t>
      </w:r>
    </w:p>
    <w:p w14:paraId="14260372" w14:textId="77777777" w:rsidR="00FC733C" w:rsidRPr="00B60661" w:rsidRDefault="00862934" w:rsidP="00B60661">
      <w:pPr>
        <w:spacing w:before="4"/>
        <w:ind w:left="227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sz w:val="22"/>
          <w:szCs w:val="22"/>
        </w:rPr>
        <w:t>n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60661">
        <w:rPr>
          <w:rFonts w:asciiTheme="minorHAnsi" w:hAnsiTheme="minorHAnsi" w:cstheme="minorHAnsi"/>
          <w:b/>
          <w:sz w:val="22"/>
          <w:szCs w:val="22"/>
        </w:rPr>
        <w:t>u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B60661">
        <w:rPr>
          <w:rFonts w:asciiTheme="minorHAnsi" w:hAnsiTheme="minorHAnsi" w:cstheme="minorHAnsi"/>
          <w:b/>
          <w:sz w:val="22"/>
          <w:szCs w:val="22"/>
        </w:rPr>
        <w:t>es</w:t>
      </w:r>
      <w:r w:rsidRPr="00B60661">
        <w:rPr>
          <w:rFonts w:asciiTheme="minorHAnsi" w:hAnsiTheme="minorHAnsi" w:cstheme="minorHAnsi"/>
          <w:b/>
          <w:sz w:val="22"/>
          <w:szCs w:val="22"/>
        </w:rPr>
        <w:t xml:space="preserve">                      </w:t>
      </w:r>
      <w:r w:rsidRPr="00B60661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 xml:space="preserve">:            </w:t>
      </w:r>
      <w:r w:rsidRPr="00B60661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B60661">
        <w:rPr>
          <w:rFonts w:asciiTheme="minorHAnsi" w:hAnsiTheme="minorHAnsi" w:cstheme="minorHAnsi"/>
          <w:sz w:val="22"/>
          <w:szCs w:val="22"/>
        </w:rPr>
        <w:t>li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,</w:t>
      </w:r>
      <w:r w:rsidRPr="00B606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H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B60661">
        <w:rPr>
          <w:rFonts w:asciiTheme="minorHAnsi" w:hAnsiTheme="minorHAnsi" w:cstheme="minorHAnsi"/>
          <w:sz w:val="22"/>
          <w:szCs w:val="22"/>
        </w:rPr>
        <w:t>i,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Chh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60661">
        <w:rPr>
          <w:rFonts w:asciiTheme="minorHAnsi" w:hAnsiTheme="minorHAnsi" w:cstheme="minorHAnsi"/>
          <w:sz w:val="22"/>
          <w:szCs w:val="22"/>
        </w:rPr>
        <w:t>tti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rh</w:t>
      </w:r>
      <w:r w:rsidRPr="00B60661">
        <w:rPr>
          <w:rFonts w:asciiTheme="minorHAnsi" w:hAnsiTheme="minorHAnsi" w:cstheme="minorHAnsi"/>
          <w:sz w:val="22"/>
          <w:szCs w:val="22"/>
        </w:rPr>
        <w:t>i.</w:t>
      </w:r>
    </w:p>
    <w:p w14:paraId="115EF7B8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03521661" w14:textId="77777777" w:rsidR="00FC733C" w:rsidRPr="00B60661" w:rsidRDefault="00862934" w:rsidP="00B60661">
      <w:pPr>
        <w:ind w:left="2272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spacing w:val="-1"/>
          <w:sz w:val="22"/>
          <w:szCs w:val="22"/>
        </w:rPr>
        <w:t>ss</w:t>
      </w:r>
      <w:r w:rsidRPr="00B60661">
        <w:rPr>
          <w:rFonts w:asciiTheme="minorHAnsi" w:hAnsiTheme="minorHAnsi" w:cstheme="minorHAnsi"/>
          <w:b/>
          <w:sz w:val="22"/>
          <w:szCs w:val="22"/>
        </w:rPr>
        <w:t>p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sz w:val="22"/>
          <w:szCs w:val="22"/>
        </w:rPr>
        <w:t>rt</w:t>
      </w:r>
      <w:r w:rsidRPr="00B60661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>N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sz w:val="22"/>
          <w:szCs w:val="22"/>
        </w:rPr>
        <w:t xml:space="preserve">.                   </w:t>
      </w:r>
      <w:r w:rsidRPr="00B60661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 xml:space="preserve">:            </w:t>
      </w:r>
      <w:r w:rsidRPr="00B60661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H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81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25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60661">
        <w:rPr>
          <w:rFonts w:asciiTheme="minorHAnsi" w:hAnsiTheme="minorHAnsi" w:cstheme="minorHAnsi"/>
          <w:sz w:val="22"/>
          <w:szCs w:val="22"/>
        </w:rPr>
        <w:t>0</w:t>
      </w:r>
    </w:p>
    <w:p w14:paraId="7F31341E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1DA95B8A" w14:textId="77777777" w:rsidR="00FC733C" w:rsidRPr="00B60661" w:rsidRDefault="00862934" w:rsidP="00B60661">
      <w:pPr>
        <w:ind w:left="5172" w:right="2519" w:hanging="2850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b/>
          <w:sz w:val="22"/>
          <w:szCs w:val="22"/>
        </w:rPr>
        <w:t>Pe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sz w:val="22"/>
          <w:szCs w:val="22"/>
        </w:rPr>
        <w:t>nent</w:t>
      </w:r>
      <w:r w:rsidRPr="00B60661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B60661">
        <w:rPr>
          <w:rFonts w:asciiTheme="minorHAnsi" w:hAnsiTheme="minorHAnsi" w:cstheme="minorHAnsi"/>
          <w:b/>
          <w:sz w:val="22"/>
          <w:szCs w:val="22"/>
        </w:rPr>
        <w:t>dre</w:t>
      </w:r>
      <w:r w:rsidRPr="00B60661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B60661">
        <w:rPr>
          <w:rFonts w:asciiTheme="minorHAnsi" w:hAnsiTheme="minorHAnsi" w:cstheme="minorHAnsi"/>
          <w:b/>
          <w:sz w:val="22"/>
          <w:szCs w:val="22"/>
        </w:rPr>
        <w:t xml:space="preserve">s      </w:t>
      </w:r>
      <w:r w:rsidRPr="00B60661">
        <w:rPr>
          <w:rFonts w:asciiTheme="minorHAnsi" w:hAnsiTheme="minorHAnsi" w:cstheme="minorHAnsi"/>
          <w:b/>
          <w:spacing w:val="4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b/>
          <w:sz w:val="22"/>
          <w:szCs w:val="22"/>
        </w:rPr>
        <w:t xml:space="preserve">:            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60661">
        <w:rPr>
          <w:rFonts w:asciiTheme="minorHAnsi" w:hAnsiTheme="minorHAnsi" w:cstheme="minorHAnsi"/>
          <w:sz w:val="22"/>
          <w:szCs w:val="22"/>
        </w:rPr>
        <w:t>/O-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60661">
        <w:rPr>
          <w:rFonts w:asciiTheme="minorHAnsi" w:hAnsiTheme="minorHAnsi" w:cstheme="minorHAnsi"/>
          <w:sz w:val="22"/>
          <w:szCs w:val="22"/>
        </w:rPr>
        <w:t>.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60661">
        <w:rPr>
          <w:rFonts w:asciiTheme="minorHAnsi" w:hAnsiTheme="minorHAnsi" w:cstheme="minorHAnsi"/>
          <w:sz w:val="22"/>
          <w:szCs w:val="22"/>
        </w:rPr>
        <w:t>.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z w:val="22"/>
          <w:szCs w:val="22"/>
        </w:rPr>
        <w:t>t,</w:t>
      </w:r>
      <w:r w:rsidRPr="00B606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60661">
        <w:rPr>
          <w:rFonts w:asciiTheme="minorHAnsi" w:hAnsiTheme="minorHAnsi" w:cstheme="minorHAnsi"/>
          <w:sz w:val="22"/>
          <w:szCs w:val="22"/>
        </w:rPr>
        <w:t>/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-</w:t>
      </w:r>
      <w:r w:rsidRPr="00B606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Sa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 xml:space="preserve">a,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60661">
        <w:rPr>
          <w:rFonts w:asciiTheme="minorHAnsi" w:hAnsiTheme="minorHAnsi" w:cstheme="minorHAnsi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ck-</w:t>
      </w:r>
      <w:r w:rsidRPr="00B606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z w:val="22"/>
          <w:szCs w:val="22"/>
        </w:rPr>
        <w:t>i,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z w:val="22"/>
          <w:szCs w:val="22"/>
        </w:rPr>
        <w:t>tt</w:t>
      </w:r>
      <w:r w:rsidRPr="00B60661">
        <w:rPr>
          <w:rFonts w:asciiTheme="minorHAnsi" w:hAnsiTheme="minorHAnsi" w:cstheme="minorHAnsi"/>
          <w:spacing w:val="4"/>
          <w:sz w:val="22"/>
          <w:szCs w:val="22"/>
        </w:rPr>
        <w:t>.</w:t>
      </w:r>
      <w:r w:rsidRPr="00B60661">
        <w:rPr>
          <w:rFonts w:asciiTheme="minorHAnsi" w:hAnsiTheme="minorHAnsi" w:cstheme="minorHAnsi"/>
          <w:sz w:val="22"/>
          <w:szCs w:val="22"/>
        </w:rPr>
        <w:t>-</w:t>
      </w:r>
      <w:r w:rsidRPr="00B606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M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sz w:val="22"/>
          <w:szCs w:val="22"/>
        </w:rPr>
        <w:t>eli</w:t>
      </w:r>
    </w:p>
    <w:p w14:paraId="05297243" w14:textId="77777777" w:rsidR="00FC733C" w:rsidRPr="00B60661" w:rsidRDefault="00862934" w:rsidP="00B60661">
      <w:pPr>
        <w:spacing w:before="6"/>
        <w:ind w:left="5172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Chh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B60661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495</w:t>
      </w:r>
      <w:r w:rsidRPr="00B60661">
        <w:rPr>
          <w:rFonts w:asciiTheme="minorHAnsi" w:hAnsiTheme="minorHAnsi" w:cstheme="minorHAnsi"/>
          <w:spacing w:val="-1"/>
          <w:position w:val="-1"/>
          <w:sz w:val="22"/>
          <w:szCs w:val="22"/>
        </w:rPr>
        <w:t>1</w: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1</w:t>
      </w:r>
      <w:r w:rsidRPr="00B60661">
        <w:rPr>
          <w:rFonts w:asciiTheme="minorHAnsi" w:hAnsiTheme="minorHAnsi" w:cstheme="minorHAnsi"/>
          <w:position w:val="-1"/>
          <w:sz w:val="22"/>
          <w:szCs w:val="22"/>
        </w:rPr>
        <w:t>5</w:t>
      </w:r>
    </w:p>
    <w:p w14:paraId="22111F80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05F23CF5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3919331C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16CA842E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723D855E" w14:textId="77777777" w:rsidR="00FC733C" w:rsidRPr="00B60661" w:rsidRDefault="00FC733C" w:rsidP="00B60661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D324AE1" w14:textId="77777777" w:rsidR="00FC733C" w:rsidRPr="00B60661" w:rsidRDefault="00862934" w:rsidP="00B60661">
      <w:pPr>
        <w:spacing w:before="33"/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F</w:t>
      </w: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R</w:t>
      </w: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C</w:t>
      </w: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</w:p>
    <w:p w14:paraId="4D6F6A96" w14:textId="77777777" w:rsidR="00FC733C" w:rsidRPr="00B60661" w:rsidRDefault="00FC733C" w:rsidP="00B6066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658D5F5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5914ED32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12DC8529" w14:textId="77777777" w:rsidR="00FC733C" w:rsidRPr="00B60661" w:rsidRDefault="00862934" w:rsidP="00B60661">
      <w:pPr>
        <w:spacing w:before="33"/>
        <w:ind w:left="47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sz w:val="22"/>
          <w:szCs w:val="22"/>
        </w:rPr>
        <w:pict w14:anchorId="7A875CDC">
          <v:group id="_x0000_s1036" style="position:absolute;left:0;text-align:left;margin-left:69.95pt;margin-top:-43.2pt;width:496.5pt;height:214.45pt;z-index:-251653120;mso-position-horizontal-relative:page" coordorigin="1399,-864" coordsize="9930,4289">
            <v:shape id="_x0000_s1043" style="position:absolute;left:1419;top:-733;width:9890;height:350" coordorigin="1419,-733" coordsize="9890,350" path="m1419,-383r9890,l11309,-733r-9890,l1419,-383xe" fillcolor="silver" stroked="f">
              <v:path arrowok="t"/>
            </v:shape>
            <v:shape id="_x0000_s1042" style="position:absolute;left:1419;top:-843;width:9890;height:0" coordorigin="1419,-843" coordsize="9890,0" path="m1419,-843r9890,e" filled="f" strokeweight="1.06pt">
              <v:path arrowok="t"/>
            </v:shape>
            <v:shape id="_x0000_s1041" style="position:absolute;left:1419;top:-834;width:9890;height:101" coordorigin="1419,-834" coordsize="9890,101" path="m1419,-733r9890,l11309,-834r-9890,l1419,-733xe" fillcolor="silver" stroked="f">
              <v:path arrowok="t"/>
            </v:shape>
            <v:shape id="_x0000_s1040" style="position:absolute;left:1419;top:-383;width:9890;height:101" coordorigin="1419,-383" coordsize="9890,101" path="m1419,-282r9890,l11309,-383r-9890,l1419,-282xe" fillcolor="silver" stroked="f">
              <v:path arrowok="t"/>
            </v:shape>
            <v:shape id="_x0000_s1039" style="position:absolute;left:1419;top:-272;width:9890;height:0" coordorigin="1419,-272" coordsize="9890,0" path="m1419,-272r9890,e" filled="f" strokeweight="1.06pt">
              <v:path arrowok="t"/>
            </v:shape>
            <v:shape id="_x0000_s1038" style="position:absolute;left:1409;top:-853;width:0;height:4268" coordorigin="1409,-853" coordsize="0,4268" path="m1409,-853r,4268e" filled="f" strokeweight="1.06pt">
              <v:path arrowok="t"/>
            </v:shape>
            <v:shape id="_x0000_s1037" style="position:absolute;left:11318;top:-853;width:0;height:4268" coordorigin="11318,-853" coordsize="0,4268" path="m11318,-853r,4268e" filled="f" strokeweight="1.06pt">
              <v:path arrowok="t"/>
            </v:shape>
            <w10:wrap anchorx="page"/>
          </v:group>
        </w:pict>
      </w:r>
      <w:r w:rsidRPr="00B60661">
        <w:rPr>
          <w:rFonts w:asciiTheme="minorHAnsi" w:hAnsiTheme="minorHAnsi" w:cstheme="minorHAnsi"/>
          <w:sz w:val="22"/>
          <w:szCs w:val="22"/>
        </w:rPr>
        <w:pict w14:anchorId="36026014"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04.95pt;margin-top:-13.1pt;width:461.5pt;height:117.45pt;z-index:-25165107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02"/>
                    <w:gridCol w:w="358"/>
                    <w:gridCol w:w="2729"/>
                    <w:gridCol w:w="456"/>
                    <w:gridCol w:w="2975"/>
                  </w:tblGrid>
                  <w:tr w:rsidR="00FC733C" w14:paraId="03824218" w14:textId="77777777">
                    <w:trPr>
                      <w:trHeight w:hRule="exact" w:val="637"/>
                    </w:trPr>
                    <w:tc>
                      <w:tcPr>
                        <w:tcW w:w="2702" w:type="dxa"/>
                        <w:tcBorders>
                          <w:top w:val="single" w:sz="8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66496B7F" w14:textId="77777777" w:rsidR="00FC733C" w:rsidRDefault="00FC733C">
                        <w:pPr>
                          <w:spacing w:before="15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14:paraId="29ADC912" w14:textId="77777777" w:rsidR="00FC733C" w:rsidRDefault="00862934">
                        <w:pPr>
                          <w:ind w:left="40"/>
                        </w:pPr>
                        <w:r>
                          <w:t>D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.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M</w:t>
                        </w:r>
                        <w:r>
                          <w:rPr>
                            <w:spacing w:val="1"/>
                          </w:rPr>
                          <w:t>.</w:t>
                        </w:r>
                        <w:r>
                          <w:rPr>
                            <w:spacing w:val="-1"/>
                          </w:rPr>
                          <w:t>C</w:t>
                        </w:r>
                        <w:r>
                          <w:t>.</w:t>
                        </w:r>
                        <w:r>
                          <w:rPr>
                            <w:spacing w:val="-1"/>
                          </w:rPr>
                          <w:t>R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t>y</w:t>
                        </w:r>
                      </w:p>
                    </w:tc>
                    <w:tc>
                      <w:tcPr>
                        <w:tcW w:w="358" w:type="dxa"/>
                        <w:tcBorders>
                          <w:top w:val="single" w:sz="8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0B077A87" w14:textId="77777777" w:rsidR="00FC733C" w:rsidRDefault="00FC733C">
                        <w:pPr>
                          <w:spacing w:before="15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14:paraId="38F44F5B" w14:textId="77777777" w:rsidR="00FC733C" w:rsidRDefault="00862934">
                        <w:pPr>
                          <w:ind w:left="177"/>
                        </w:pPr>
                        <w:r>
                          <w:rPr>
                            <w:spacing w:val="1"/>
                          </w:rPr>
                          <w:t>2</w:t>
                        </w:r>
                        <w:r>
                          <w:t>.</w:t>
                        </w:r>
                      </w:p>
                    </w:tc>
                    <w:tc>
                      <w:tcPr>
                        <w:tcW w:w="2729" w:type="dxa"/>
                        <w:tcBorders>
                          <w:top w:val="single" w:sz="8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0F952663" w14:textId="77777777" w:rsidR="00FC733C" w:rsidRDefault="00FC733C">
                        <w:pPr>
                          <w:spacing w:before="15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14:paraId="67EE4CA6" w14:textId="77777777" w:rsidR="00FC733C" w:rsidRDefault="00862934">
                        <w:pPr>
                          <w:ind w:left="120"/>
                        </w:pPr>
                        <w:r>
                          <w:t>D</w:t>
                        </w:r>
                        <w:r>
                          <w:rPr>
                            <w:spacing w:val="-1"/>
                          </w:rPr>
                          <w:t>r</w:t>
                        </w:r>
                        <w:r>
                          <w:t>.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S.K.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R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t>y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Ch</w:t>
                        </w:r>
                        <w:r>
                          <w:rPr>
                            <w:spacing w:val="3"/>
                          </w:rPr>
                          <w:t>o</w:t>
                        </w:r>
                        <w:r>
                          <w:rPr>
                            <w:spacing w:val="-2"/>
                          </w:rPr>
                          <w:t>w</w:t>
                        </w:r>
                        <w:r>
                          <w:rPr>
                            <w:spacing w:val="3"/>
                          </w:rPr>
                          <w:t>d</w:t>
                        </w:r>
                        <w:r>
                          <w:rPr>
                            <w:spacing w:val="-1"/>
                          </w:rPr>
                          <w:t>hu</w:t>
                        </w:r>
                        <w:r>
                          <w:rPr>
                            <w:spacing w:val="3"/>
                          </w:rPr>
                          <w:t>r</w:t>
                        </w:r>
                        <w:r>
                          <w:t>y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single" w:sz="8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3BFF6E59" w14:textId="77777777" w:rsidR="00FC733C" w:rsidRDefault="00FC733C">
                        <w:pPr>
                          <w:spacing w:before="15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14:paraId="51391157" w14:textId="77777777" w:rsidR="00FC733C" w:rsidRDefault="00862934">
                        <w:pPr>
                          <w:ind w:left="231"/>
                        </w:pPr>
                        <w:r>
                          <w:rPr>
                            <w:spacing w:val="1"/>
                          </w:rPr>
                          <w:t>3</w:t>
                        </w:r>
                        <w:r>
                          <w:t>.</w:t>
                        </w:r>
                      </w:p>
                    </w:tc>
                    <w:tc>
                      <w:tcPr>
                        <w:tcW w:w="2975" w:type="dxa"/>
                        <w:tcBorders>
                          <w:top w:val="single" w:sz="8" w:space="0" w:color="000000"/>
                          <w:left w:val="nil"/>
                          <w:bottom w:val="nil"/>
                          <w:right w:val="single" w:sz="8" w:space="0" w:color="000000"/>
                        </w:tcBorders>
                      </w:tcPr>
                      <w:p w14:paraId="155B1B9D" w14:textId="77777777" w:rsidR="00FC733C" w:rsidRDefault="00FC733C">
                        <w:pPr>
                          <w:spacing w:before="15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14:paraId="633F03D1" w14:textId="77777777" w:rsidR="00FC733C" w:rsidRDefault="00862934">
                        <w:pPr>
                          <w:ind w:left="74"/>
                        </w:pPr>
                        <w:r>
                          <w:t>D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.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B</w:t>
                        </w:r>
                        <w:r>
                          <w:t>.S.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Ch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-5"/>
                          </w:rPr>
                          <w:t>w</w:t>
                        </w:r>
                        <w:r>
                          <w:t>la</w:t>
                        </w:r>
                      </w:p>
                    </w:tc>
                  </w:tr>
                  <w:tr w:rsidR="00FC733C" w14:paraId="65E40BFE" w14:textId="77777777">
                    <w:trPr>
                      <w:trHeight w:hRule="exact" w:val="432"/>
                    </w:trPr>
                    <w:tc>
                      <w:tcPr>
                        <w:tcW w:w="27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2E4C0A" w14:textId="77777777" w:rsidR="00FC733C" w:rsidRDefault="00862934">
                        <w:pPr>
                          <w:spacing w:before="90"/>
                          <w:ind w:left="40"/>
                        </w:pPr>
                        <w:r>
                          <w:rPr>
                            <w:spacing w:val="2"/>
                          </w:rPr>
                          <w:t>P</w:t>
                        </w:r>
                        <w:r>
                          <w:rPr>
                            <w:spacing w:val="1"/>
                          </w:rPr>
                          <w:t>ro</w:t>
                        </w:r>
                        <w:r>
                          <w:rPr>
                            <w:spacing w:val="-2"/>
                          </w:rPr>
                          <w:t>f</w:t>
                        </w:r>
                        <w:r>
                          <w:t>es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rPr>
                            <w:spacing w:val="1"/>
                          </w:rPr>
                          <w:t>or</w:t>
                        </w:r>
                        <w:r>
                          <w:t>,</w:t>
                        </w:r>
                      </w:p>
                    </w:tc>
                    <w:tc>
                      <w:tcPr>
                        <w:tcW w:w="3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27F3C1" w14:textId="77777777" w:rsidR="00FC733C" w:rsidRDefault="00FC733C"/>
                    </w:tc>
                    <w:tc>
                      <w:tcPr>
                        <w:tcW w:w="27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BED79A" w14:textId="77777777" w:rsidR="00FC733C" w:rsidRDefault="00862934">
                        <w:pPr>
                          <w:spacing w:before="90"/>
                          <w:ind w:left="127"/>
                        </w:pPr>
                        <w:r>
                          <w:rPr>
                            <w:spacing w:val="2"/>
                          </w:rPr>
                          <w:t>P</w:t>
                        </w:r>
                        <w:r>
                          <w:rPr>
                            <w:spacing w:val="-2"/>
                          </w:rPr>
                          <w:t>r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rPr>
                            <w:spacing w:val="-2"/>
                          </w:rPr>
                          <w:t>f</w:t>
                        </w:r>
                        <w:r>
                          <w:t>es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rPr>
                            <w:spacing w:val="1"/>
                          </w:rPr>
                          <w:t>or</w:t>
                        </w:r>
                        <w:r>
                          <w:t>,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621A64" w14:textId="77777777" w:rsidR="00FC733C" w:rsidRDefault="00FC733C"/>
                    </w:tc>
                    <w:tc>
                      <w:tcPr>
                        <w:tcW w:w="2975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000000"/>
                        </w:tcBorders>
                      </w:tcPr>
                      <w:p w14:paraId="5F9B5A4C" w14:textId="77777777" w:rsidR="00FC733C" w:rsidRDefault="00862934">
                        <w:pPr>
                          <w:spacing w:before="90"/>
                          <w:ind w:left="209"/>
                        </w:pPr>
                        <w:r>
                          <w:rPr>
                            <w:spacing w:val="-2"/>
                          </w:rPr>
                          <w:t>A</w:t>
                        </w:r>
                        <w:r>
                          <w:rPr>
                            <w:spacing w:val="1"/>
                          </w:rPr>
                          <w:t>dd</w:t>
                        </w:r>
                        <w:r>
                          <w:t>itio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al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t>Di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c</w:t>
                        </w:r>
                        <w:r>
                          <w:t>t</w:t>
                        </w:r>
                        <w:r>
                          <w:rPr>
                            <w:spacing w:val="1"/>
                          </w:rPr>
                          <w:t>or</w:t>
                        </w:r>
                        <w:r>
                          <w:t>,</w:t>
                        </w:r>
                      </w:p>
                    </w:tc>
                  </w:tr>
                  <w:tr w:rsidR="00FC733C" w14:paraId="10DC75BC" w14:textId="77777777">
                    <w:trPr>
                      <w:trHeight w:hRule="exact" w:val="432"/>
                    </w:trPr>
                    <w:tc>
                      <w:tcPr>
                        <w:tcW w:w="27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AD0F2C" w14:textId="77777777" w:rsidR="00FC733C" w:rsidRDefault="00862934">
                        <w:pPr>
                          <w:spacing w:before="90"/>
                          <w:ind w:left="40"/>
                        </w:pPr>
                        <w:r>
                          <w:t>M</w:t>
                        </w:r>
                        <w:r>
                          <w:rPr>
                            <w:spacing w:val="1"/>
                          </w:rPr>
                          <w:t>e</w:t>
                        </w:r>
                        <w:r>
                          <w:t>c</w:t>
                        </w:r>
                        <w:r>
                          <w:rPr>
                            <w:spacing w:val="-1"/>
                          </w:rPr>
                          <w:t>h</w:t>
                        </w:r>
                        <w:r>
                          <w:t>a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ical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-1"/>
                          </w:rPr>
                          <w:t>g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er</w:t>
                        </w:r>
                        <w:r>
                          <w:t>i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-1"/>
                          </w:rPr>
                          <w:t>g</w:t>
                        </w:r>
                        <w:r>
                          <w:t>,</w:t>
                        </w:r>
                      </w:p>
                    </w:tc>
                    <w:tc>
                      <w:tcPr>
                        <w:tcW w:w="3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2C0D83" w14:textId="77777777" w:rsidR="00FC733C" w:rsidRDefault="00FC733C"/>
                    </w:tc>
                    <w:tc>
                      <w:tcPr>
                        <w:tcW w:w="27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0F1E41" w14:textId="77777777" w:rsidR="00FC733C" w:rsidRDefault="00862934">
                        <w:pPr>
                          <w:spacing w:before="90"/>
                          <w:ind w:left="87"/>
                        </w:pPr>
                        <w:r>
                          <w:t>M</w:t>
                        </w:r>
                        <w:r>
                          <w:rPr>
                            <w:spacing w:val="1"/>
                          </w:rPr>
                          <w:t>e</w:t>
                        </w:r>
                        <w:r>
                          <w:t>c</w:t>
                        </w:r>
                        <w:r>
                          <w:rPr>
                            <w:spacing w:val="-1"/>
                          </w:rPr>
                          <w:t>h</w:t>
                        </w:r>
                        <w:r>
                          <w:t>a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ical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E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rPr>
                            <w:spacing w:val="1"/>
                          </w:rPr>
                          <w:t>g</w:t>
                        </w:r>
                        <w:r>
                          <w:t>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e</w:t>
                        </w:r>
                        <w:r>
                          <w:rPr>
                            <w:spacing w:val="3"/>
                          </w:rPr>
                          <w:t>r</w:t>
                        </w:r>
                        <w:r>
                          <w:t>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g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0857EA" w14:textId="77777777" w:rsidR="00FC733C" w:rsidRDefault="00FC733C"/>
                    </w:tc>
                    <w:tc>
                      <w:tcPr>
                        <w:tcW w:w="2975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000000"/>
                        </w:tcBorders>
                      </w:tcPr>
                      <w:p w14:paraId="25217D9B" w14:textId="77777777" w:rsidR="00FC733C" w:rsidRDefault="00862934">
                        <w:pPr>
                          <w:spacing w:before="90"/>
                          <w:ind w:left="155"/>
                        </w:pPr>
                        <w:r>
                          <w:t>Di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c</w:t>
                        </w:r>
                        <w:r>
                          <w:t>t</w:t>
                        </w:r>
                        <w:r>
                          <w:rPr>
                            <w:spacing w:val="1"/>
                          </w:rPr>
                          <w:t>or</w:t>
                        </w:r>
                        <w:r>
                          <w:t>ate</w:t>
                        </w:r>
                        <w:r>
                          <w:rPr>
                            <w:spacing w:val="-11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t>f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tec</w:t>
                        </w:r>
                        <w:r>
                          <w:rPr>
                            <w:spacing w:val="2"/>
                          </w:rPr>
                          <w:t>h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ical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d</w:t>
                        </w:r>
                        <w:r>
                          <w:rPr>
                            <w:spacing w:val="-1"/>
                          </w:rPr>
                          <w:t>u</w:t>
                        </w:r>
                        <w:r>
                          <w:t>c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t>t</w:t>
                        </w:r>
                        <w:r>
                          <w:rPr>
                            <w:spacing w:val="16"/>
                          </w:rPr>
                          <w:t>i</w:t>
                        </w:r>
                        <w:r>
                          <w:rPr>
                            <w:spacing w:val="4"/>
                          </w:rPr>
                          <w:t>on</w:t>
                        </w:r>
                      </w:p>
                    </w:tc>
                  </w:tr>
                  <w:tr w:rsidR="00FC733C" w14:paraId="315A7212" w14:textId="77777777">
                    <w:trPr>
                      <w:trHeight w:hRule="exact" w:val="432"/>
                    </w:trPr>
                    <w:tc>
                      <w:tcPr>
                        <w:tcW w:w="27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9D5947" w14:textId="77777777" w:rsidR="00FC733C" w:rsidRDefault="00862934">
                        <w:pPr>
                          <w:spacing w:before="90"/>
                          <w:ind w:left="40"/>
                        </w:pPr>
                        <w:r>
                          <w:rPr>
                            <w:spacing w:val="1"/>
                          </w:rPr>
                          <w:t>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rPr>
                            <w:spacing w:val="1"/>
                          </w:rPr>
                          <w:t>d</w:t>
                        </w:r>
                        <w:r>
                          <w:t>ian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In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t>ti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-1"/>
                          </w:rPr>
                          <w:t>u</w:t>
                        </w:r>
                        <w:r>
                          <w:t>te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t>f</w:t>
                        </w:r>
                        <w:r>
                          <w:rPr>
                            <w:spacing w:val="47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T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c</w:t>
                        </w:r>
                        <w:r>
                          <w:rPr>
                            <w:spacing w:val="-1"/>
                          </w:rPr>
                          <w:t>hn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t>l</w:t>
                        </w:r>
                        <w:r>
                          <w:rPr>
                            <w:spacing w:val="1"/>
                          </w:rPr>
                          <w:t>og</w:t>
                        </w:r>
                        <w:r>
                          <w:t>y</w:t>
                        </w:r>
                      </w:p>
                    </w:tc>
                    <w:tc>
                      <w:tcPr>
                        <w:tcW w:w="3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76EA89" w14:textId="77777777" w:rsidR="00FC733C" w:rsidRDefault="00FC733C"/>
                    </w:tc>
                    <w:tc>
                      <w:tcPr>
                        <w:tcW w:w="27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10596C" w14:textId="77777777" w:rsidR="00FC733C" w:rsidRDefault="00862934">
                        <w:pPr>
                          <w:spacing w:before="90"/>
                          <w:ind w:left="64"/>
                        </w:pPr>
                        <w:r>
                          <w:rPr>
                            <w:spacing w:val="1"/>
                          </w:rPr>
                          <w:t>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rPr>
                            <w:spacing w:val="1"/>
                          </w:rPr>
                          <w:t>d</w:t>
                        </w:r>
                        <w:r>
                          <w:t>ian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I</w:t>
                        </w:r>
                        <w:r>
                          <w:rPr>
                            <w:spacing w:val="-1"/>
                          </w:rPr>
                          <w:t>ns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t>it</w:t>
                        </w:r>
                        <w:r>
                          <w:rPr>
                            <w:spacing w:val="1"/>
                          </w:rPr>
                          <w:t>u</w:t>
                        </w:r>
                        <w:r>
                          <w:t>te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t>f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T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c</w:t>
                        </w:r>
                        <w:r>
                          <w:rPr>
                            <w:spacing w:val="-1"/>
                          </w:rPr>
                          <w:t>hn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t>l</w:t>
                        </w:r>
                        <w:r>
                          <w:rPr>
                            <w:spacing w:val="1"/>
                          </w:rPr>
                          <w:t>og</w:t>
                        </w:r>
                        <w:r>
                          <w:t>y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433AEE" w14:textId="77777777" w:rsidR="00FC733C" w:rsidRDefault="00FC733C"/>
                    </w:tc>
                    <w:tc>
                      <w:tcPr>
                        <w:tcW w:w="2975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000000"/>
                        </w:tcBorders>
                      </w:tcPr>
                      <w:p w14:paraId="7838AD3A" w14:textId="77777777" w:rsidR="00FC733C" w:rsidRDefault="00862934">
                        <w:pPr>
                          <w:spacing w:before="90"/>
                          <w:ind w:left="164"/>
                        </w:pPr>
                        <w:r>
                          <w:t>G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rPr>
                            <w:spacing w:val="-1"/>
                          </w:rPr>
                          <w:t>v</w:t>
                        </w:r>
                        <w:r>
                          <w:t>t.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Of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C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rPr>
                            <w:spacing w:val="-1"/>
                          </w:rPr>
                          <w:t>h</w:t>
                        </w:r>
                        <w:r>
                          <w:t>att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13"/>
                          </w:rPr>
                          <w:t>s</w:t>
                        </w:r>
                        <w:r>
                          <w:rPr>
                            <w:spacing w:val="-1"/>
                          </w:rPr>
                          <w:t>g</w:t>
                        </w:r>
                        <w:r>
                          <w:t>a</w:t>
                        </w:r>
                        <w:r>
                          <w:rPr>
                            <w:spacing w:val="3"/>
                          </w:rPr>
                          <w:t>r</w:t>
                        </w:r>
                        <w:r>
                          <w:t>h</w:t>
                        </w:r>
                      </w:p>
                    </w:tc>
                  </w:tr>
                  <w:tr w:rsidR="00FC733C" w14:paraId="67CB97AC" w14:textId="77777777">
                    <w:trPr>
                      <w:trHeight w:hRule="exact" w:val="416"/>
                    </w:trPr>
                    <w:tc>
                      <w:tcPr>
                        <w:tcW w:w="27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D6FADF" w14:textId="77777777" w:rsidR="00FC733C" w:rsidRDefault="00862934">
                        <w:pPr>
                          <w:spacing w:before="90"/>
                          <w:ind w:left="40"/>
                        </w:pPr>
                        <w:r>
                          <w:t>K</w:t>
                        </w:r>
                        <w:r>
                          <w:rPr>
                            <w:spacing w:val="-1"/>
                          </w:rPr>
                          <w:t>h</w:t>
                        </w:r>
                        <w:r>
                          <w:t>a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a</w:t>
                        </w:r>
                        <w:r>
                          <w:rPr>
                            <w:spacing w:val="-1"/>
                          </w:rPr>
                          <w:t>g</w:t>
                        </w:r>
                        <w:r>
                          <w:rPr>
                            <w:spacing w:val="3"/>
                          </w:rPr>
                          <w:t>p</w:t>
                        </w:r>
                        <w:r>
                          <w:rPr>
                            <w:spacing w:val="-1"/>
                          </w:rPr>
                          <w:t>u</w:t>
                        </w:r>
                        <w:r>
                          <w:t>r</w:t>
                        </w:r>
                        <w:r>
                          <w:rPr>
                            <w:spacing w:val="42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721</w:t>
                        </w:r>
                        <w:r>
                          <w:rPr>
                            <w:spacing w:val="-1"/>
                          </w:rPr>
                          <w:t>3</w:t>
                        </w:r>
                        <w:r>
                          <w:rPr>
                            <w:spacing w:val="1"/>
                          </w:rPr>
                          <w:t>0</w:t>
                        </w:r>
                        <w:r>
                          <w:t>2</w:t>
                        </w:r>
                      </w:p>
                    </w:tc>
                    <w:tc>
                      <w:tcPr>
                        <w:tcW w:w="3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633126" w14:textId="77777777" w:rsidR="00FC733C" w:rsidRDefault="00FC733C"/>
                    </w:tc>
                    <w:tc>
                      <w:tcPr>
                        <w:tcW w:w="27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616DA0" w14:textId="77777777" w:rsidR="00FC733C" w:rsidRDefault="00862934">
                        <w:pPr>
                          <w:spacing w:before="90"/>
                          <w:ind w:left="31"/>
                        </w:pPr>
                        <w:r>
                          <w:t>K</w:t>
                        </w:r>
                        <w:r>
                          <w:rPr>
                            <w:spacing w:val="-1"/>
                          </w:rPr>
                          <w:t>h</w:t>
                        </w:r>
                        <w:r>
                          <w:t>a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a</w:t>
                        </w:r>
                        <w:r>
                          <w:rPr>
                            <w:spacing w:val="-1"/>
                          </w:rPr>
                          <w:t>g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rPr>
                            <w:spacing w:val="-1"/>
                          </w:rPr>
                          <w:t>u</w:t>
                        </w:r>
                        <w:r>
                          <w:t>r</w:t>
                        </w:r>
                        <w:r>
                          <w:rPr>
                            <w:spacing w:val="42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721</w:t>
                        </w:r>
                        <w:r>
                          <w:rPr>
                            <w:spacing w:val="-1"/>
                          </w:rPr>
                          <w:t>3</w:t>
                        </w:r>
                        <w:r>
                          <w:rPr>
                            <w:spacing w:val="1"/>
                          </w:rPr>
                          <w:t>0</w:t>
                        </w:r>
                        <w:r>
                          <w:t>2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B75F66" w14:textId="77777777" w:rsidR="00FC733C" w:rsidRDefault="00FC733C"/>
                    </w:tc>
                    <w:tc>
                      <w:tcPr>
                        <w:tcW w:w="2975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000000"/>
                        </w:tcBorders>
                      </w:tcPr>
                      <w:p w14:paraId="50D3C8CF" w14:textId="77777777" w:rsidR="00FC733C" w:rsidRDefault="00FC733C"/>
                    </w:tc>
                  </w:tr>
                </w:tbl>
                <w:p w14:paraId="08867F99" w14:textId="77777777" w:rsidR="00FC733C" w:rsidRDefault="00FC733C"/>
              </w:txbxContent>
            </v:textbox>
            <w10:wrap anchorx="page"/>
          </v:shape>
        </w:pict>
      </w:r>
      <w:r w:rsidRPr="00B60661">
        <w:rPr>
          <w:rFonts w:asciiTheme="minorHAnsi" w:hAnsiTheme="minorHAnsi" w:cstheme="minorHAnsi"/>
          <w:spacing w:val="1"/>
          <w:position w:val="-1"/>
          <w:sz w:val="22"/>
          <w:szCs w:val="22"/>
        </w:rPr>
        <w:t>1.</w:t>
      </w:r>
    </w:p>
    <w:p w14:paraId="30ED423F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19134840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13C77F2B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676645C6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598F9CC3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757DCAE4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75DD75CD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4BFD25BE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499DD5FF" w14:textId="77777777" w:rsidR="00FC733C" w:rsidRPr="00B60661" w:rsidRDefault="00FC733C" w:rsidP="00B60661">
      <w:pPr>
        <w:spacing w:before="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91"/>
        <w:gridCol w:w="3166"/>
        <w:gridCol w:w="3352"/>
      </w:tblGrid>
      <w:tr w:rsidR="00FC733C" w:rsidRPr="00B60661" w14:paraId="1A1AB86C" w14:textId="77777777">
        <w:trPr>
          <w:trHeight w:hRule="exact" w:val="416"/>
        </w:trPr>
        <w:tc>
          <w:tcPr>
            <w:tcW w:w="3391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472767A9" w14:textId="77777777" w:rsidR="00FC733C" w:rsidRPr="00B60661" w:rsidRDefault="00862934" w:rsidP="00B60661">
            <w:pPr>
              <w:spacing w:before="73"/>
              <w:ind w:left="251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B606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.N</w:t>
            </w:r>
            <w:r w:rsidRPr="00B606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o.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B60661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>+</w:t>
            </w:r>
            <w:r w:rsidRPr="00B60661">
              <w:rPr>
                <w:rFonts w:asciiTheme="minorHAnsi" w:hAnsiTheme="minorHAnsi" w:cstheme="minorHAnsi"/>
                <w:color w:val="040568"/>
                <w:spacing w:val="1"/>
                <w:sz w:val="22"/>
                <w:szCs w:val="22"/>
              </w:rPr>
              <w:t>9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>1</w:t>
            </w:r>
            <w:r w:rsidRPr="00B60661">
              <w:rPr>
                <w:rFonts w:asciiTheme="minorHAnsi" w:hAnsiTheme="minorHAnsi" w:cstheme="minorHAnsi"/>
                <w:color w:val="040568"/>
                <w:spacing w:val="-4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>-</w:t>
            </w:r>
            <w:r w:rsidRPr="00B60661">
              <w:rPr>
                <w:rFonts w:asciiTheme="minorHAnsi" w:hAnsiTheme="minorHAnsi" w:cstheme="minorHAnsi"/>
                <w:color w:val="040568"/>
                <w:spacing w:val="-2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color w:val="040568"/>
                <w:spacing w:val="1"/>
                <w:sz w:val="22"/>
                <w:szCs w:val="22"/>
              </w:rPr>
              <w:t>322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>2</w:t>
            </w:r>
            <w:r w:rsidRPr="00B60661">
              <w:rPr>
                <w:rFonts w:asciiTheme="minorHAnsi" w:hAnsiTheme="minorHAnsi" w:cstheme="minorHAnsi"/>
                <w:color w:val="040568"/>
                <w:spacing w:val="-5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>–</w:t>
            </w:r>
            <w:r w:rsidRPr="00B60661">
              <w:rPr>
                <w:rFonts w:asciiTheme="minorHAnsi" w:hAnsiTheme="minorHAnsi" w:cstheme="minorHAnsi"/>
                <w:color w:val="040568"/>
                <w:spacing w:val="1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color w:val="040568"/>
                <w:spacing w:val="-1"/>
                <w:sz w:val="22"/>
                <w:szCs w:val="22"/>
              </w:rPr>
              <w:t>2</w:t>
            </w:r>
            <w:r w:rsidRPr="00B60661">
              <w:rPr>
                <w:rFonts w:asciiTheme="minorHAnsi" w:hAnsiTheme="minorHAnsi" w:cstheme="minorHAnsi"/>
                <w:color w:val="040568"/>
                <w:spacing w:val="1"/>
                <w:sz w:val="22"/>
                <w:szCs w:val="22"/>
              </w:rPr>
              <w:t>82</w:t>
            </w:r>
            <w:r w:rsidRPr="00B60661">
              <w:rPr>
                <w:rFonts w:asciiTheme="minorHAnsi" w:hAnsiTheme="minorHAnsi" w:cstheme="minorHAnsi"/>
                <w:color w:val="040568"/>
                <w:spacing w:val="-1"/>
                <w:sz w:val="22"/>
                <w:szCs w:val="22"/>
              </w:rPr>
              <w:t>9</w:t>
            </w:r>
            <w:r w:rsidRPr="00B60661">
              <w:rPr>
                <w:rFonts w:asciiTheme="minorHAnsi" w:hAnsiTheme="minorHAnsi" w:cstheme="minorHAnsi"/>
                <w:color w:val="040568"/>
                <w:spacing w:val="1"/>
                <w:sz w:val="22"/>
                <w:szCs w:val="22"/>
              </w:rPr>
              <w:t>8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>4</w:t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</w:tcPr>
          <w:p w14:paraId="4DC097EF" w14:textId="77777777" w:rsidR="00FC733C" w:rsidRPr="00B60661" w:rsidRDefault="00862934" w:rsidP="00B60661">
            <w:pPr>
              <w:spacing w:before="73"/>
              <w:ind w:left="317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color w:val="040568"/>
                <w:spacing w:val="2"/>
                <w:sz w:val="22"/>
                <w:szCs w:val="22"/>
              </w:rPr>
              <w:t>P</w:t>
            </w:r>
            <w:r w:rsidRPr="00B60661">
              <w:rPr>
                <w:rFonts w:asciiTheme="minorHAnsi" w:hAnsiTheme="minorHAnsi" w:cstheme="minorHAnsi"/>
                <w:color w:val="040568"/>
                <w:spacing w:val="-1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>.N</w:t>
            </w:r>
            <w:r w:rsidRPr="00B60661">
              <w:rPr>
                <w:rFonts w:asciiTheme="minorHAnsi" w:hAnsiTheme="minorHAnsi" w:cstheme="minorHAnsi"/>
                <w:color w:val="040568"/>
                <w:spacing w:val="1"/>
                <w:sz w:val="22"/>
                <w:szCs w:val="22"/>
              </w:rPr>
              <w:t>o</w:t>
            </w:r>
            <w:r w:rsidRPr="00B60661">
              <w:rPr>
                <w:rFonts w:asciiTheme="minorHAnsi" w:hAnsiTheme="minorHAnsi" w:cstheme="minorHAnsi"/>
                <w:color w:val="040568"/>
                <w:spacing w:val="6"/>
                <w:sz w:val="22"/>
                <w:szCs w:val="22"/>
              </w:rPr>
              <w:t>.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>-</w:t>
            </w:r>
            <w:r w:rsidRPr="00B60661">
              <w:rPr>
                <w:rFonts w:asciiTheme="minorHAnsi" w:hAnsiTheme="minorHAnsi" w:cstheme="minorHAnsi"/>
                <w:color w:val="040568"/>
                <w:spacing w:val="-7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>+</w:t>
            </w:r>
            <w:r w:rsidRPr="00B60661">
              <w:rPr>
                <w:rFonts w:asciiTheme="minorHAnsi" w:hAnsiTheme="minorHAnsi" w:cstheme="minorHAnsi"/>
                <w:color w:val="040568"/>
                <w:spacing w:val="1"/>
                <w:sz w:val="22"/>
                <w:szCs w:val="22"/>
              </w:rPr>
              <w:t>9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>1</w:t>
            </w:r>
            <w:r w:rsidRPr="00B60661">
              <w:rPr>
                <w:rFonts w:asciiTheme="minorHAnsi" w:hAnsiTheme="minorHAnsi" w:cstheme="minorHAnsi"/>
                <w:color w:val="040568"/>
                <w:spacing w:val="-1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>-</w:t>
            </w:r>
            <w:r w:rsidRPr="00B60661">
              <w:rPr>
                <w:rFonts w:asciiTheme="minorHAnsi" w:hAnsiTheme="minorHAnsi" w:cstheme="minorHAnsi"/>
                <w:color w:val="040568"/>
                <w:spacing w:val="-2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color w:val="040568"/>
                <w:spacing w:val="1"/>
                <w:sz w:val="22"/>
                <w:szCs w:val="22"/>
              </w:rPr>
              <w:t>322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>2</w:t>
            </w:r>
            <w:r w:rsidRPr="00B60661">
              <w:rPr>
                <w:rFonts w:asciiTheme="minorHAnsi" w:hAnsiTheme="minorHAnsi" w:cstheme="minorHAnsi"/>
                <w:color w:val="040568"/>
                <w:spacing w:val="-5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>–</w:t>
            </w:r>
            <w:r w:rsidRPr="00B60661">
              <w:rPr>
                <w:rFonts w:asciiTheme="minorHAnsi" w:hAnsiTheme="minorHAnsi" w:cstheme="minorHAnsi"/>
                <w:color w:val="040568"/>
                <w:spacing w:val="1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color w:val="040568"/>
                <w:spacing w:val="-1"/>
                <w:sz w:val="22"/>
                <w:szCs w:val="22"/>
              </w:rPr>
              <w:t>2</w:t>
            </w:r>
            <w:r w:rsidRPr="00B60661">
              <w:rPr>
                <w:rFonts w:asciiTheme="minorHAnsi" w:hAnsiTheme="minorHAnsi" w:cstheme="minorHAnsi"/>
                <w:color w:val="040568"/>
                <w:spacing w:val="1"/>
                <w:sz w:val="22"/>
                <w:szCs w:val="22"/>
              </w:rPr>
              <w:t>82</w:t>
            </w:r>
            <w:r w:rsidRPr="00B60661">
              <w:rPr>
                <w:rFonts w:asciiTheme="minorHAnsi" w:hAnsiTheme="minorHAnsi" w:cstheme="minorHAnsi"/>
                <w:color w:val="040568"/>
                <w:spacing w:val="-1"/>
                <w:sz w:val="22"/>
                <w:szCs w:val="22"/>
              </w:rPr>
              <w:t>9</w:t>
            </w:r>
            <w:r w:rsidRPr="00B60661">
              <w:rPr>
                <w:rFonts w:asciiTheme="minorHAnsi" w:hAnsiTheme="minorHAnsi" w:cstheme="minorHAnsi"/>
                <w:color w:val="040568"/>
                <w:spacing w:val="1"/>
                <w:sz w:val="22"/>
                <w:szCs w:val="22"/>
              </w:rPr>
              <w:t>7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>2</w:t>
            </w:r>
          </w:p>
        </w:tc>
        <w:tc>
          <w:tcPr>
            <w:tcW w:w="3352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709187FC" w14:textId="77777777" w:rsidR="00FC733C" w:rsidRPr="00B60661" w:rsidRDefault="00862934" w:rsidP="00B60661">
            <w:pPr>
              <w:spacing w:before="73"/>
              <w:ind w:left="207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color w:val="040568"/>
                <w:spacing w:val="2"/>
                <w:sz w:val="22"/>
                <w:szCs w:val="22"/>
              </w:rPr>
              <w:t>P</w:t>
            </w:r>
            <w:r w:rsidRPr="00B60661">
              <w:rPr>
                <w:rFonts w:asciiTheme="minorHAnsi" w:hAnsiTheme="minorHAnsi" w:cstheme="minorHAnsi"/>
                <w:color w:val="040568"/>
                <w:spacing w:val="-1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>.N</w:t>
            </w:r>
            <w:r w:rsidRPr="00B60661">
              <w:rPr>
                <w:rFonts w:asciiTheme="minorHAnsi" w:hAnsiTheme="minorHAnsi" w:cstheme="minorHAnsi"/>
                <w:color w:val="040568"/>
                <w:spacing w:val="1"/>
                <w:sz w:val="22"/>
                <w:szCs w:val="22"/>
              </w:rPr>
              <w:t>o</w:t>
            </w:r>
            <w:r w:rsidRPr="00B60661">
              <w:rPr>
                <w:rFonts w:asciiTheme="minorHAnsi" w:hAnsiTheme="minorHAnsi" w:cstheme="minorHAnsi"/>
                <w:color w:val="040568"/>
                <w:spacing w:val="2"/>
                <w:sz w:val="22"/>
                <w:szCs w:val="22"/>
              </w:rPr>
              <w:t>.</w:t>
            </w:r>
            <w:r w:rsidRPr="00B60661">
              <w:rPr>
                <w:rFonts w:asciiTheme="minorHAnsi" w:hAnsiTheme="minorHAnsi" w:cstheme="minorHAnsi"/>
                <w:color w:val="040568"/>
                <w:spacing w:val="-2"/>
                <w:sz w:val="22"/>
                <w:szCs w:val="22"/>
              </w:rPr>
              <w:t>-</w:t>
            </w:r>
            <w:r w:rsidRPr="00B60661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0771</w:t>
            </w:r>
            <w:r w:rsidRPr="00B60661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-</w:t>
            </w:r>
            <w:r w:rsidRPr="00B60661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2331</w:t>
            </w:r>
            <w:r w:rsidRPr="00B60661">
              <w:rPr>
                <w:rFonts w:asciiTheme="minorHAnsi" w:hAnsiTheme="minorHAnsi" w:cstheme="minorHAnsi"/>
                <w:color w:val="000000"/>
                <w:spacing w:val="-1"/>
                <w:sz w:val="22"/>
                <w:szCs w:val="22"/>
              </w:rPr>
              <w:t>3</w:t>
            </w:r>
            <w:r w:rsidRPr="00B60661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3</w:t>
            </w:r>
            <w:r w:rsidRPr="00B6066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</w:p>
        </w:tc>
      </w:tr>
      <w:tr w:rsidR="00FC733C" w:rsidRPr="00B60661" w14:paraId="3D77F5B1" w14:textId="77777777">
        <w:trPr>
          <w:trHeight w:hRule="exact" w:val="880"/>
        </w:trPr>
        <w:tc>
          <w:tcPr>
            <w:tcW w:w="339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E21D40A" w14:textId="77777777" w:rsidR="00FC733C" w:rsidRPr="00B60661" w:rsidRDefault="00862934" w:rsidP="00B60661">
            <w:pPr>
              <w:spacing w:before="90"/>
              <w:ind w:left="201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ai</w:t>
            </w:r>
            <w:r w:rsidRPr="00B6066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l</w:t>
            </w:r>
            <w:r w:rsidRPr="00B60661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B60661">
              <w:rPr>
                <w:rFonts w:asciiTheme="minorHAnsi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color w:val="040568"/>
                <w:spacing w:val="-1"/>
                <w:sz w:val="22"/>
                <w:szCs w:val="22"/>
              </w:rPr>
              <w:t>m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>c</w:t>
            </w:r>
            <w:r w:rsidRPr="00B60661">
              <w:rPr>
                <w:rFonts w:asciiTheme="minorHAnsi" w:hAnsiTheme="minorHAnsi" w:cstheme="minorHAnsi"/>
                <w:color w:val="040568"/>
                <w:spacing w:val="1"/>
                <w:sz w:val="22"/>
                <w:szCs w:val="22"/>
              </w:rPr>
              <w:t>r</w:t>
            </w:r>
            <w:r w:rsidRPr="00B60661">
              <w:rPr>
                <w:rFonts w:asciiTheme="minorHAnsi" w:hAnsiTheme="minorHAnsi" w:cstheme="minorHAnsi"/>
                <w:color w:val="040568"/>
                <w:spacing w:val="3"/>
                <w:sz w:val="22"/>
                <w:szCs w:val="22"/>
              </w:rPr>
              <w:t>a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>y</w:t>
            </w:r>
            <w:r w:rsidRPr="00B60661">
              <w:rPr>
                <w:rFonts w:asciiTheme="minorHAnsi" w:hAnsiTheme="minorHAnsi" w:cstheme="minorHAnsi"/>
                <w:color w:val="040568"/>
                <w:spacing w:val="-6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 xml:space="preserve">@ </w:t>
            </w:r>
            <w:r w:rsidRPr="00B60661">
              <w:rPr>
                <w:rFonts w:asciiTheme="minorHAnsi" w:hAnsiTheme="minorHAnsi" w:cstheme="minorHAnsi"/>
                <w:color w:val="040568"/>
                <w:spacing w:val="-4"/>
                <w:sz w:val="22"/>
                <w:szCs w:val="22"/>
              </w:rPr>
              <w:t>m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color w:val="040568"/>
                <w:spacing w:val="3"/>
                <w:sz w:val="22"/>
                <w:szCs w:val="22"/>
              </w:rPr>
              <w:t>c</w:t>
            </w:r>
            <w:r w:rsidRPr="00B60661">
              <w:rPr>
                <w:rFonts w:asciiTheme="minorHAnsi" w:hAnsiTheme="minorHAnsi" w:cstheme="minorHAnsi"/>
                <w:color w:val="040568"/>
                <w:spacing w:val="-1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>.ii</w:t>
            </w:r>
            <w:r w:rsidRPr="00B60661">
              <w:rPr>
                <w:rFonts w:asciiTheme="minorHAnsi" w:hAnsiTheme="minorHAnsi" w:cstheme="minorHAnsi"/>
                <w:color w:val="040568"/>
                <w:spacing w:val="2"/>
                <w:sz w:val="22"/>
                <w:szCs w:val="22"/>
              </w:rPr>
              <w:t>t</w:t>
            </w:r>
            <w:r w:rsidRPr="00B60661">
              <w:rPr>
                <w:rFonts w:asciiTheme="minorHAnsi" w:hAnsiTheme="minorHAnsi" w:cstheme="minorHAnsi"/>
                <w:color w:val="040568"/>
                <w:spacing w:val="1"/>
                <w:sz w:val="22"/>
                <w:szCs w:val="22"/>
              </w:rPr>
              <w:t>k</w:t>
            </w:r>
            <w:r w:rsidRPr="00B60661">
              <w:rPr>
                <w:rFonts w:asciiTheme="minorHAnsi" w:hAnsiTheme="minorHAnsi" w:cstheme="minorHAnsi"/>
                <w:color w:val="040568"/>
                <w:spacing w:val="-1"/>
                <w:sz w:val="22"/>
                <w:szCs w:val="22"/>
              </w:rPr>
              <w:t>g</w:t>
            </w:r>
            <w:r w:rsidRPr="00B60661">
              <w:rPr>
                <w:rFonts w:asciiTheme="minorHAnsi" w:hAnsiTheme="minorHAnsi" w:cstheme="minorHAnsi"/>
                <w:color w:val="040568"/>
                <w:spacing w:val="1"/>
                <w:sz w:val="22"/>
                <w:szCs w:val="22"/>
              </w:rPr>
              <w:t>p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>.e</w:t>
            </w:r>
            <w:r w:rsidRPr="00B60661">
              <w:rPr>
                <w:rFonts w:asciiTheme="minorHAnsi" w:hAnsiTheme="minorHAnsi" w:cstheme="minorHAnsi"/>
                <w:color w:val="040568"/>
                <w:spacing w:val="1"/>
                <w:sz w:val="22"/>
                <w:szCs w:val="22"/>
              </w:rPr>
              <w:t>r</w:t>
            </w:r>
            <w:r w:rsidRPr="00B60661">
              <w:rPr>
                <w:rFonts w:asciiTheme="minorHAnsi" w:hAnsiTheme="minorHAnsi" w:cstheme="minorHAnsi"/>
                <w:color w:val="040568"/>
                <w:spacing w:val="-1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>et</w:t>
            </w:r>
            <w:r w:rsidRPr="00B60661">
              <w:rPr>
                <w:rFonts w:asciiTheme="minorHAnsi" w:hAnsiTheme="minorHAnsi" w:cstheme="minorHAnsi"/>
                <w:color w:val="040568"/>
                <w:spacing w:val="1"/>
                <w:sz w:val="22"/>
                <w:szCs w:val="22"/>
              </w:rPr>
              <w:t>.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>in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42D03E14" w14:textId="77777777" w:rsidR="00FC733C" w:rsidRPr="00B60661" w:rsidRDefault="00862934" w:rsidP="00B60661">
            <w:pPr>
              <w:spacing w:before="90"/>
              <w:ind w:left="152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color w:val="040568"/>
                <w:spacing w:val="3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color w:val="040568"/>
                <w:spacing w:val="-4"/>
                <w:sz w:val="22"/>
                <w:szCs w:val="22"/>
              </w:rPr>
              <w:t>m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>ai</w:t>
            </w:r>
            <w:r w:rsidRPr="00B60661">
              <w:rPr>
                <w:rFonts w:asciiTheme="minorHAnsi" w:hAnsiTheme="minorHAnsi" w:cstheme="minorHAnsi"/>
                <w:color w:val="040568"/>
                <w:spacing w:val="3"/>
                <w:sz w:val="22"/>
                <w:szCs w:val="22"/>
              </w:rPr>
              <w:t>l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>-</w:t>
            </w:r>
            <w:r w:rsidRPr="00B60661">
              <w:rPr>
                <w:rFonts w:asciiTheme="minorHAnsi" w:hAnsiTheme="minorHAnsi" w:cstheme="minorHAnsi"/>
                <w:color w:val="040568"/>
                <w:spacing w:val="-6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color w:val="040568"/>
                <w:spacing w:val="2"/>
                <w:sz w:val="22"/>
                <w:szCs w:val="22"/>
              </w:rPr>
              <w:t>s</w:t>
            </w:r>
            <w:r w:rsidRPr="00B60661">
              <w:rPr>
                <w:rFonts w:asciiTheme="minorHAnsi" w:hAnsiTheme="minorHAnsi" w:cstheme="minorHAnsi"/>
                <w:color w:val="040568"/>
                <w:spacing w:val="-1"/>
                <w:sz w:val="22"/>
                <w:szCs w:val="22"/>
              </w:rPr>
              <w:t>k</w:t>
            </w:r>
            <w:r w:rsidRPr="00B60661">
              <w:rPr>
                <w:rFonts w:asciiTheme="minorHAnsi" w:hAnsiTheme="minorHAnsi" w:cstheme="minorHAnsi"/>
                <w:color w:val="040568"/>
                <w:spacing w:val="1"/>
                <w:sz w:val="22"/>
                <w:szCs w:val="22"/>
              </w:rPr>
              <w:t>r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>c</w:t>
            </w:r>
            <w:r w:rsidRPr="00B60661">
              <w:rPr>
                <w:rFonts w:asciiTheme="minorHAnsi" w:hAnsiTheme="minorHAnsi" w:cstheme="minorHAnsi"/>
                <w:color w:val="040568"/>
                <w:spacing w:val="-2"/>
                <w:sz w:val="22"/>
                <w:szCs w:val="22"/>
              </w:rPr>
              <w:t xml:space="preserve"> 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 xml:space="preserve">@ </w:t>
            </w:r>
            <w:r w:rsidRPr="00B60661">
              <w:rPr>
                <w:rFonts w:asciiTheme="minorHAnsi" w:hAnsiTheme="minorHAnsi" w:cstheme="minorHAnsi"/>
                <w:color w:val="040568"/>
                <w:spacing w:val="-1"/>
                <w:sz w:val="22"/>
                <w:szCs w:val="22"/>
              </w:rPr>
              <w:t>m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color w:val="040568"/>
                <w:spacing w:val="1"/>
                <w:sz w:val="22"/>
                <w:szCs w:val="22"/>
              </w:rPr>
              <w:t>c</w:t>
            </w:r>
            <w:r w:rsidRPr="00B60661">
              <w:rPr>
                <w:rFonts w:asciiTheme="minorHAnsi" w:hAnsiTheme="minorHAnsi" w:cstheme="minorHAnsi"/>
                <w:color w:val="040568"/>
                <w:spacing w:val="-1"/>
                <w:sz w:val="22"/>
                <w:szCs w:val="22"/>
              </w:rPr>
              <w:t>h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>.</w:t>
            </w:r>
            <w:r w:rsidRPr="00B60661">
              <w:rPr>
                <w:rFonts w:asciiTheme="minorHAnsi" w:hAnsiTheme="minorHAnsi" w:cstheme="minorHAnsi"/>
                <w:color w:val="040568"/>
                <w:spacing w:val="2"/>
                <w:sz w:val="22"/>
                <w:szCs w:val="22"/>
              </w:rPr>
              <w:t>i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>it</w:t>
            </w:r>
            <w:r w:rsidRPr="00B60661">
              <w:rPr>
                <w:rFonts w:asciiTheme="minorHAnsi" w:hAnsiTheme="minorHAnsi" w:cstheme="minorHAnsi"/>
                <w:color w:val="040568"/>
                <w:spacing w:val="1"/>
                <w:sz w:val="22"/>
                <w:szCs w:val="22"/>
              </w:rPr>
              <w:t>k</w:t>
            </w:r>
            <w:r w:rsidRPr="00B60661">
              <w:rPr>
                <w:rFonts w:asciiTheme="minorHAnsi" w:hAnsiTheme="minorHAnsi" w:cstheme="minorHAnsi"/>
                <w:color w:val="040568"/>
                <w:spacing w:val="-1"/>
                <w:sz w:val="22"/>
                <w:szCs w:val="22"/>
              </w:rPr>
              <w:t>g</w:t>
            </w:r>
            <w:r w:rsidRPr="00B60661">
              <w:rPr>
                <w:rFonts w:asciiTheme="minorHAnsi" w:hAnsiTheme="minorHAnsi" w:cstheme="minorHAnsi"/>
                <w:color w:val="040568"/>
                <w:spacing w:val="1"/>
                <w:sz w:val="22"/>
                <w:szCs w:val="22"/>
              </w:rPr>
              <w:t>p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>.e</w:t>
            </w:r>
            <w:r w:rsidRPr="00B60661">
              <w:rPr>
                <w:rFonts w:asciiTheme="minorHAnsi" w:hAnsiTheme="minorHAnsi" w:cstheme="minorHAnsi"/>
                <w:color w:val="040568"/>
                <w:spacing w:val="1"/>
                <w:sz w:val="22"/>
                <w:szCs w:val="22"/>
              </w:rPr>
              <w:t>r</w:t>
            </w:r>
            <w:r w:rsidRPr="00B60661">
              <w:rPr>
                <w:rFonts w:asciiTheme="minorHAnsi" w:hAnsiTheme="minorHAnsi" w:cstheme="minorHAnsi"/>
                <w:color w:val="040568"/>
                <w:spacing w:val="-1"/>
                <w:sz w:val="22"/>
                <w:szCs w:val="22"/>
              </w:rPr>
              <w:t>n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>et</w:t>
            </w:r>
            <w:r w:rsidRPr="00B60661">
              <w:rPr>
                <w:rFonts w:asciiTheme="minorHAnsi" w:hAnsiTheme="minorHAnsi" w:cstheme="minorHAnsi"/>
                <w:color w:val="040568"/>
                <w:spacing w:val="1"/>
                <w:sz w:val="22"/>
                <w:szCs w:val="22"/>
              </w:rPr>
              <w:t>.</w:t>
            </w:r>
            <w:r w:rsidRPr="00B60661">
              <w:rPr>
                <w:rFonts w:asciiTheme="minorHAnsi" w:hAnsiTheme="minorHAnsi" w:cstheme="minorHAnsi"/>
                <w:color w:val="040568"/>
                <w:spacing w:val="2"/>
                <w:sz w:val="22"/>
                <w:szCs w:val="22"/>
              </w:rPr>
              <w:t>i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>n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9EA52D1" w14:textId="77777777" w:rsidR="00FC733C" w:rsidRPr="00B60661" w:rsidRDefault="00862934" w:rsidP="00B60661">
            <w:pPr>
              <w:spacing w:before="90"/>
              <w:ind w:left="200"/>
              <w:rPr>
                <w:rFonts w:asciiTheme="minorHAnsi" w:hAnsiTheme="minorHAnsi" w:cstheme="minorHAnsi"/>
                <w:sz w:val="22"/>
                <w:szCs w:val="22"/>
              </w:rPr>
            </w:pP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>E</w:t>
            </w:r>
            <w:r w:rsidRPr="00B60661">
              <w:rPr>
                <w:rFonts w:asciiTheme="minorHAnsi" w:hAnsiTheme="minorHAnsi" w:cstheme="minorHAnsi"/>
                <w:color w:val="040568"/>
                <w:spacing w:val="-4"/>
                <w:sz w:val="22"/>
                <w:szCs w:val="22"/>
              </w:rPr>
              <w:t>m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>a</w:t>
            </w:r>
            <w:r w:rsidRPr="00B60661">
              <w:rPr>
                <w:rFonts w:asciiTheme="minorHAnsi" w:hAnsiTheme="minorHAnsi" w:cstheme="minorHAnsi"/>
                <w:color w:val="040568"/>
                <w:spacing w:val="2"/>
                <w:sz w:val="22"/>
                <w:szCs w:val="22"/>
              </w:rPr>
              <w:t>i</w:t>
            </w:r>
            <w:r w:rsidRPr="00B60661">
              <w:rPr>
                <w:rFonts w:asciiTheme="minorHAnsi" w:hAnsiTheme="minorHAnsi" w:cstheme="minorHAnsi"/>
                <w:color w:val="040568"/>
                <w:spacing w:val="5"/>
                <w:sz w:val="22"/>
                <w:szCs w:val="22"/>
              </w:rPr>
              <w:t>l</w:t>
            </w:r>
            <w:r w:rsidRPr="00B60661">
              <w:rPr>
                <w:rFonts w:asciiTheme="minorHAnsi" w:hAnsiTheme="minorHAnsi" w:cstheme="minorHAnsi"/>
                <w:color w:val="040568"/>
                <w:sz w:val="22"/>
                <w:szCs w:val="22"/>
              </w:rPr>
              <w:t>-</w:t>
            </w:r>
            <w:r w:rsidRPr="00B60661">
              <w:rPr>
                <w:rFonts w:asciiTheme="minorHAnsi" w:hAnsiTheme="minorHAnsi" w:cstheme="minorHAnsi"/>
                <w:color w:val="040568"/>
                <w:spacing w:val="-6"/>
                <w:sz w:val="22"/>
                <w:szCs w:val="22"/>
              </w:rPr>
              <w:t xml:space="preserve"> </w:t>
            </w:r>
            <w:hyperlink r:id="rId12">
              <w:r w:rsidRPr="00B60661">
                <w:rPr>
                  <w:rFonts w:asciiTheme="minorHAnsi" w:hAnsiTheme="minorHAnsi" w:cstheme="minorHAnsi"/>
                  <w:color w:val="000000"/>
                  <w:spacing w:val="1"/>
                  <w:sz w:val="22"/>
                  <w:szCs w:val="22"/>
                </w:rPr>
                <w:t>b</w:t>
              </w:r>
              <w:r w:rsidRPr="00B60661">
                <w:rPr>
                  <w:rFonts w:asciiTheme="minorHAnsi" w:hAnsiTheme="minorHAnsi" w:cstheme="minorHAnsi"/>
                  <w:color w:val="000000"/>
                  <w:spacing w:val="-1"/>
                  <w:sz w:val="22"/>
                  <w:szCs w:val="22"/>
                </w:rPr>
                <w:t>s</w:t>
              </w:r>
              <w:r w:rsidRPr="00B60661">
                <w:rPr>
                  <w:rFonts w:asciiTheme="minorHAnsi" w:hAnsiTheme="minorHAnsi" w:cstheme="minorHAnsi"/>
                  <w:color w:val="000000"/>
                  <w:spacing w:val="3"/>
                  <w:sz w:val="22"/>
                  <w:szCs w:val="22"/>
                </w:rPr>
                <w:t>c</w:t>
              </w:r>
              <w:r w:rsidRPr="00B60661">
                <w:rPr>
                  <w:rFonts w:asciiTheme="minorHAnsi" w:hAnsiTheme="minorHAnsi" w:cstheme="minorHAnsi"/>
                  <w:color w:val="000000"/>
                  <w:spacing w:val="-1"/>
                  <w:sz w:val="22"/>
                  <w:szCs w:val="22"/>
                </w:rPr>
                <w:t>h</w:t>
              </w:r>
              <w:r w:rsidRPr="00B60661">
                <w:rPr>
                  <w:rFonts w:asciiTheme="minorHAnsi" w:hAnsiTheme="minorHAnsi" w:cstheme="minorHAnsi"/>
                  <w:color w:val="000000"/>
                  <w:spacing w:val="3"/>
                  <w:sz w:val="22"/>
                  <w:szCs w:val="22"/>
                </w:rPr>
                <w:t>a</w:t>
              </w:r>
              <w:r w:rsidRPr="00B60661">
                <w:rPr>
                  <w:rFonts w:asciiTheme="minorHAnsi" w:hAnsiTheme="minorHAnsi" w:cstheme="minorHAnsi"/>
                  <w:color w:val="000000"/>
                  <w:spacing w:val="-2"/>
                  <w:sz w:val="22"/>
                  <w:szCs w:val="22"/>
                </w:rPr>
                <w:t>w</w:t>
              </w:r>
              <w:r w:rsidRPr="00B60661">
                <w:rPr>
                  <w:rFonts w:asciiTheme="minorHAnsi" w:hAnsiTheme="minorHAnsi" w:cstheme="minorHAnsi"/>
                  <w:color w:val="000000"/>
                  <w:sz w:val="22"/>
                  <w:szCs w:val="22"/>
                </w:rPr>
                <w:t>l</w:t>
              </w:r>
              <w:r w:rsidRPr="00B60661">
                <w:rPr>
                  <w:rFonts w:asciiTheme="minorHAnsi" w:hAnsiTheme="minorHAnsi" w:cstheme="minorHAnsi"/>
                  <w:color w:val="000000"/>
                  <w:spacing w:val="2"/>
                  <w:sz w:val="22"/>
                  <w:szCs w:val="22"/>
                </w:rPr>
                <w:t>a</w:t>
              </w:r>
              <w:r w:rsidRPr="00B60661">
                <w:rPr>
                  <w:rFonts w:asciiTheme="minorHAnsi" w:hAnsiTheme="minorHAnsi" w:cstheme="minorHAnsi"/>
                  <w:color w:val="000000"/>
                  <w:spacing w:val="-1"/>
                  <w:sz w:val="22"/>
                  <w:szCs w:val="22"/>
                </w:rPr>
                <w:t>@</w:t>
              </w:r>
              <w:r w:rsidRPr="00B60661">
                <w:rPr>
                  <w:rFonts w:asciiTheme="minorHAnsi" w:hAnsiTheme="minorHAnsi" w:cstheme="minorHAnsi"/>
                  <w:color w:val="000000"/>
                  <w:sz w:val="22"/>
                  <w:szCs w:val="22"/>
                </w:rPr>
                <w:t>c</w:t>
              </w:r>
              <w:r w:rsidRPr="00B60661">
                <w:rPr>
                  <w:rFonts w:asciiTheme="minorHAnsi" w:hAnsiTheme="minorHAnsi" w:cstheme="minorHAnsi"/>
                  <w:color w:val="000000"/>
                  <w:spacing w:val="-1"/>
                  <w:sz w:val="22"/>
                  <w:szCs w:val="22"/>
                </w:rPr>
                <w:t>g</w:t>
              </w:r>
              <w:r w:rsidRPr="00B60661">
                <w:rPr>
                  <w:rFonts w:asciiTheme="minorHAnsi" w:hAnsiTheme="minorHAnsi" w:cstheme="minorHAnsi"/>
                  <w:color w:val="000000"/>
                  <w:spacing w:val="1"/>
                  <w:sz w:val="22"/>
                  <w:szCs w:val="22"/>
                </w:rPr>
                <w:t>d</w:t>
              </w:r>
              <w:r w:rsidRPr="00B60661">
                <w:rPr>
                  <w:rFonts w:asciiTheme="minorHAnsi" w:hAnsiTheme="minorHAnsi" w:cstheme="minorHAnsi"/>
                  <w:color w:val="000000"/>
                  <w:sz w:val="22"/>
                  <w:szCs w:val="22"/>
                </w:rPr>
                <w:t>te</w:t>
              </w:r>
              <w:r w:rsidRPr="00B60661">
                <w:rPr>
                  <w:rFonts w:asciiTheme="minorHAnsi" w:hAnsiTheme="minorHAnsi" w:cstheme="minorHAnsi"/>
                  <w:color w:val="000000"/>
                  <w:spacing w:val="1"/>
                  <w:sz w:val="22"/>
                  <w:szCs w:val="22"/>
                </w:rPr>
                <w:t>r</w:t>
              </w:r>
              <w:r w:rsidRPr="00B60661">
                <w:rPr>
                  <w:rFonts w:asciiTheme="minorHAnsi" w:hAnsiTheme="minorHAnsi" w:cstheme="minorHAnsi"/>
                  <w:color w:val="000000"/>
                  <w:sz w:val="22"/>
                  <w:szCs w:val="22"/>
                </w:rPr>
                <w:t>ai</w:t>
              </w:r>
              <w:r w:rsidRPr="00B60661">
                <w:rPr>
                  <w:rFonts w:asciiTheme="minorHAnsi" w:hAnsiTheme="minorHAnsi" w:cstheme="minorHAnsi"/>
                  <w:color w:val="000000"/>
                  <w:spacing w:val="1"/>
                  <w:sz w:val="22"/>
                  <w:szCs w:val="22"/>
                </w:rPr>
                <w:t>p</w:t>
              </w:r>
              <w:r w:rsidRPr="00B60661">
                <w:rPr>
                  <w:rFonts w:asciiTheme="minorHAnsi" w:hAnsiTheme="minorHAnsi" w:cstheme="minorHAnsi"/>
                  <w:color w:val="000000"/>
                  <w:spacing w:val="-1"/>
                  <w:sz w:val="22"/>
                  <w:szCs w:val="22"/>
                </w:rPr>
                <w:t>u</w:t>
              </w:r>
              <w:r w:rsidRPr="00B60661">
                <w:rPr>
                  <w:rFonts w:asciiTheme="minorHAnsi" w:hAnsiTheme="minorHAnsi" w:cstheme="minorHAnsi"/>
                  <w:color w:val="000000"/>
                  <w:spacing w:val="1"/>
                  <w:sz w:val="22"/>
                  <w:szCs w:val="22"/>
                </w:rPr>
                <w:t>r</w:t>
              </w:r>
              <w:r w:rsidRPr="00B60661">
                <w:rPr>
                  <w:rFonts w:asciiTheme="minorHAnsi" w:hAnsiTheme="minorHAnsi" w:cstheme="minorHAnsi"/>
                  <w:color w:val="000000"/>
                  <w:sz w:val="22"/>
                  <w:szCs w:val="22"/>
                </w:rPr>
                <w:t>.a</w:t>
              </w:r>
              <w:r w:rsidRPr="00B60661">
                <w:rPr>
                  <w:rFonts w:asciiTheme="minorHAnsi" w:hAnsiTheme="minorHAnsi" w:cstheme="minorHAnsi"/>
                  <w:color w:val="000000"/>
                  <w:spacing w:val="1"/>
                  <w:sz w:val="22"/>
                  <w:szCs w:val="22"/>
                </w:rPr>
                <w:t>c</w:t>
              </w:r>
              <w:r w:rsidRPr="00B60661">
                <w:rPr>
                  <w:rFonts w:asciiTheme="minorHAnsi" w:hAnsiTheme="minorHAnsi" w:cstheme="minorHAnsi"/>
                  <w:color w:val="000000"/>
                  <w:sz w:val="22"/>
                  <w:szCs w:val="22"/>
                </w:rPr>
                <w:t>.</w:t>
              </w:r>
              <w:r w:rsidRPr="00B60661">
                <w:rPr>
                  <w:rFonts w:asciiTheme="minorHAnsi" w:hAnsiTheme="minorHAnsi" w:cstheme="minorHAnsi"/>
                  <w:color w:val="000000"/>
                  <w:spacing w:val="2"/>
                  <w:sz w:val="22"/>
                  <w:szCs w:val="22"/>
                </w:rPr>
                <w:t>i</w:t>
              </w:r>
              <w:r w:rsidRPr="00B60661">
                <w:rPr>
                  <w:rFonts w:asciiTheme="minorHAnsi" w:hAnsiTheme="minorHAnsi" w:cstheme="minorHAnsi"/>
                  <w:color w:val="000000"/>
                  <w:sz w:val="22"/>
                  <w:szCs w:val="22"/>
                </w:rPr>
                <w:t>n</w:t>
              </w:r>
            </w:hyperlink>
          </w:p>
        </w:tc>
      </w:tr>
    </w:tbl>
    <w:p w14:paraId="3E195201" w14:textId="77777777" w:rsidR="00FC733C" w:rsidRPr="00B60661" w:rsidRDefault="00FC733C" w:rsidP="00B6066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C6BCDDF" w14:textId="77777777" w:rsidR="00FC733C" w:rsidRPr="00B60661" w:rsidRDefault="00862934" w:rsidP="00B60661">
      <w:pPr>
        <w:spacing w:before="33"/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D</w:t>
      </w: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B60661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C</w:t>
      </w: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L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AR</w:t>
      </w:r>
      <w:r w:rsidRPr="00B60661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A</w:t>
      </w:r>
      <w:r w:rsidRPr="00B6066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TI</w:t>
      </w:r>
      <w:r w:rsidRPr="00B6066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B60661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</w:p>
    <w:p w14:paraId="7EC5D839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0704F86C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64BB087F" w14:textId="77777777" w:rsidR="00FC733C" w:rsidRPr="00B60661" w:rsidRDefault="00FC733C" w:rsidP="00B60661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641D1FD" w14:textId="77777777" w:rsidR="00FC733C" w:rsidRPr="00B60661" w:rsidRDefault="00862934" w:rsidP="00B60661">
      <w:pPr>
        <w:spacing w:before="33"/>
        <w:ind w:left="260" w:right="116" w:hanging="14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sz w:val="22"/>
          <w:szCs w:val="22"/>
        </w:rPr>
        <w:pict w14:anchorId="142CB85C">
          <v:group id="_x0000_s1026" style="position:absolute;left:0;text-align:left;margin-left:69.95pt;margin-top:-50.5pt;width:496.5pt;height:139.55pt;z-index:-251652096;mso-position-horizontal-relative:page" coordorigin="1399,-1010" coordsize="9930,2791">
            <v:shape id="_x0000_s1034" style="position:absolute;left:1419;top:-879;width:9890;height:348" coordorigin="1419,-879" coordsize="9890,348" path="m1419,-531r9890,l11309,-879r-9890,l1419,-531xe" fillcolor="silver" stroked="f">
              <v:path arrowok="t"/>
            </v:shape>
            <v:shape id="_x0000_s1033" style="position:absolute;left:1419;top:-990;width:9890;height:0" coordorigin="1419,-990" coordsize="9890,0" path="m1419,-990r9890,e" filled="f" strokeweight=".37392mm">
              <v:path arrowok="t"/>
            </v:shape>
            <v:shape id="_x0000_s1032" style="position:absolute;left:1419;top:-980;width:9890;height:101" coordorigin="1419,-980" coordsize="9890,101" path="m1419,-879r9890,l11309,-980r-9890,l1419,-879xe" fillcolor="silver" stroked="f">
              <v:path arrowok="t"/>
            </v:shape>
            <v:shape id="_x0000_s1031" style="position:absolute;left:1419;top:-531;width:9890;height:101" coordorigin="1419,-531" coordsize="9890,101" path="m1419,-431r9890,l11309,-531r-9890,l1419,-431xe" fillcolor="silver" stroked="f">
              <v:path arrowok="t"/>
            </v:shape>
            <v:shape id="_x0000_s1030" style="position:absolute;left:1419;top:-421;width:9890;height:0" coordorigin="1419,-421" coordsize="9890,0" path="m1419,-421r9890,e" filled="f" strokeweight=".37392mm">
              <v:path arrowok="t"/>
            </v:shape>
            <v:shape id="_x0000_s1029" style="position:absolute;left:1409;top:-999;width:0;height:2770" coordorigin="1409,-999" coordsize="0,2770" path="m1409,-999r,2770e" filled="f" strokeweight="1.06pt">
              <v:path arrowok="t"/>
            </v:shape>
            <v:shape id="_x0000_s1028" style="position:absolute;left:1419;top:1761;width:9890;height:0" coordorigin="1419,1761" coordsize="9890,0" path="m1419,1761r9890,e" filled="f" strokeweight=".37392mm">
              <v:path arrowok="t"/>
            </v:shape>
            <v:shape id="_x0000_s1027" style="position:absolute;left:11318;top:-999;width:0;height:2770" coordorigin="11318,-999" coordsize="0,2770" path="m11318,-999r,2770e" filled="f" strokeweight="1.06pt">
              <v:path arrowok="t"/>
            </v:shape>
            <w10:wrap anchorx="page"/>
          </v:group>
        </w:pic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60661">
        <w:rPr>
          <w:rFonts w:asciiTheme="minorHAnsi" w:hAnsiTheme="minorHAnsi" w:cstheme="minorHAnsi"/>
          <w:sz w:val="22"/>
          <w:szCs w:val="22"/>
        </w:rPr>
        <w:t>y</w:t>
      </w:r>
      <w:r w:rsidRPr="00B6066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60661">
        <w:rPr>
          <w:rFonts w:asciiTheme="minorHAnsi" w:hAnsiTheme="minorHAnsi" w:cstheme="minorHAnsi"/>
          <w:sz w:val="22"/>
          <w:szCs w:val="22"/>
        </w:rPr>
        <w:t>la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at</w:t>
      </w:r>
      <w:r w:rsidRPr="00B6066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all</w:t>
      </w:r>
      <w:r w:rsidRPr="00B6066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z w:val="22"/>
          <w:szCs w:val="22"/>
        </w:rPr>
        <w:t>ati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60661">
        <w:rPr>
          <w:rFonts w:asciiTheme="minorHAnsi" w:hAnsiTheme="minorHAnsi" w:cstheme="minorHAnsi"/>
          <w:sz w:val="22"/>
          <w:szCs w:val="22"/>
        </w:rPr>
        <w:t>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60661">
        <w:rPr>
          <w:rFonts w:asciiTheme="minorHAnsi" w:hAnsiTheme="minorHAnsi" w:cstheme="minorHAnsi"/>
          <w:sz w:val="22"/>
          <w:szCs w:val="22"/>
        </w:rPr>
        <w:t>ed</w:t>
      </w:r>
      <w:r w:rsidRPr="00B6066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60661">
        <w:rPr>
          <w:rFonts w:asciiTheme="minorHAnsi" w:hAnsiTheme="minorHAnsi" w:cstheme="minorHAnsi"/>
          <w:sz w:val="22"/>
          <w:szCs w:val="22"/>
        </w:rPr>
        <w:t>y</w:t>
      </w:r>
      <w:r w:rsidRPr="00B6066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in</w:t>
      </w:r>
      <w:r w:rsidRPr="00B6066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60661">
        <w:rPr>
          <w:rFonts w:asciiTheme="minorHAnsi" w:hAnsiTheme="minorHAnsi" w:cstheme="minorHAnsi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B60661">
        <w:rPr>
          <w:rFonts w:asciiTheme="minorHAnsi" w:hAnsiTheme="minorHAnsi" w:cstheme="minorHAnsi"/>
          <w:sz w:val="22"/>
          <w:szCs w:val="22"/>
        </w:rPr>
        <w:t>licati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n</w:t>
      </w:r>
      <w:r w:rsidRPr="00B6066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is</w:t>
      </w:r>
      <w:r w:rsidRPr="00B6066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z w:val="22"/>
          <w:szCs w:val="22"/>
        </w:rPr>
        <w:t>al</w:t>
      </w:r>
      <w:r w:rsidRPr="00B6066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c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orr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to</w:t>
      </w:r>
      <w:r w:rsidRPr="00B60661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t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60661">
        <w:rPr>
          <w:rFonts w:asciiTheme="minorHAnsi" w:hAnsiTheme="minorHAnsi" w:cstheme="minorHAnsi"/>
          <w:sz w:val="22"/>
          <w:szCs w:val="22"/>
        </w:rPr>
        <w:t>est</w:t>
      </w:r>
      <w:r w:rsidRPr="00B6066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60661">
        <w:rPr>
          <w:rFonts w:asciiTheme="minorHAnsi" w:hAnsiTheme="minorHAnsi" w:cstheme="minorHAnsi"/>
          <w:sz w:val="22"/>
          <w:szCs w:val="22"/>
        </w:rPr>
        <w:t>f</w:t>
      </w:r>
      <w:r w:rsidRPr="00B6066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60661">
        <w:rPr>
          <w:rFonts w:asciiTheme="minorHAnsi" w:hAnsiTheme="minorHAnsi" w:cstheme="minorHAnsi"/>
          <w:sz w:val="22"/>
          <w:szCs w:val="22"/>
        </w:rPr>
        <w:t xml:space="preserve">y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kn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60661">
        <w:rPr>
          <w:rFonts w:asciiTheme="minorHAnsi" w:hAnsiTheme="minorHAnsi" w:cstheme="minorHAnsi"/>
          <w:sz w:val="22"/>
          <w:szCs w:val="22"/>
        </w:rPr>
        <w:t>le</w:t>
      </w:r>
      <w:r w:rsidRPr="00B60661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sz w:val="22"/>
          <w:szCs w:val="22"/>
        </w:rPr>
        <w:t>e</w:t>
      </w:r>
      <w:r w:rsidRPr="00B606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60661">
        <w:rPr>
          <w:rFonts w:asciiTheme="minorHAnsi" w:hAnsiTheme="minorHAnsi" w:cstheme="minorHAnsi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60661">
        <w:rPr>
          <w:rFonts w:asciiTheme="minorHAnsi" w:hAnsiTheme="minorHAnsi" w:cstheme="minorHAnsi"/>
          <w:sz w:val="22"/>
          <w:szCs w:val="22"/>
        </w:rPr>
        <w:t>elie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60661">
        <w:rPr>
          <w:rFonts w:asciiTheme="minorHAnsi" w:hAnsiTheme="minorHAnsi" w:cstheme="minorHAnsi"/>
          <w:sz w:val="22"/>
          <w:szCs w:val="22"/>
        </w:rPr>
        <w:t>.</w:t>
      </w:r>
    </w:p>
    <w:p w14:paraId="5621DFA7" w14:textId="77777777" w:rsidR="00FC733C" w:rsidRPr="00B60661" w:rsidRDefault="00FC733C" w:rsidP="00B6066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C8DF689" w14:textId="77777777" w:rsidR="00FC733C" w:rsidRPr="00B60661" w:rsidRDefault="00FC733C" w:rsidP="00B60661">
      <w:pPr>
        <w:rPr>
          <w:rFonts w:asciiTheme="minorHAnsi" w:hAnsiTheme="minorHAnsi" w:cstheme="minorHAnsi"/>
          <w:sz w:val="22"/>
          <w:szCs w:val="22"/>
        </w:rPr>
      </w:pPr>
    </w:p>
    <w:p w14:paraId="1D37E30D" w14:textId="77777777" w:rsidR="00FC733C" w:rsidRPr="00B60661" w:rsidRDefault="00862934" w:rsidP="00B60661">
      <w:pPr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b/>
          <w:sz w:val="22"/>
          <w:szCs w:val="22"/>
        </w:rPr>
        <w:lastRenderedPageBreak/>
        <w:t>D</w:t>
      </w:r>
      <w:r w:rsidRPr="00B60661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B60661">
        <w:rPr>
          <w:rFonts w:asciiTheme="minorHAnsi" w:hAnsiTheme="minorHAnsi" w:cstheme="minorHAnsi"/>
          <w:b/>
          <w:sz w:val="22"/>
          <w:szCs w:val="22"/>
        </w:rPr>
        <w:t>e:</w:t>
      </w:r>
      <w:r w:rsidRPr="00B60661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60661">
        <w:rPr>
          <w:rFonts w:asciiTheme="minorHAnsi" w:hAnsiTheme="minorHAnsi" w:cstheme="minorHAnsi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60661">
        <w:rPr>
          <w:rFonts w:asciiTheme="minorHAnsi" w:hAnsiTheme="minorHAnsi" w:cstheme="minorHAnsi"/>
          <w:sz w:val="22"/>
          <w:szCs w:val="22"/>
        </w:rPr>
        <w:t>3</w:t>
      </w:r>
    </w:p>
    <w:p w14:paraId="040E382D" w14:textId="77777777" w:rsidR="00FC733C" w:rsidRPr="00B60661" w:rsidRDefault="00862934" w:rsidP="00B60661">
      <w:pPr>
        <w:ind w:left="119"/>
        <w:rPr>
          <w:rFonts w:asciiTheme="minorHAnsi" w:hAnsiTheme="minorHAnsi" w:cstheme="minorHAnsi"/>
          <w:sz w:val="22"/>
          <w:szCs w:val="22"/>
        </w:rPr>
      </w:pPr>
      <w:r w:rsidRPr="00B606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60661">
        <w:rPr>
          <w:rFonts w:asciiTheme="minorHAnsi" w:hAnsiTheme="minorHAnsi" w:cstheme="minorHAnsi"/>
          <w:sz w:val="22"/>
          <w:szCs w:val="22"/>
        </w:rPr>
        <w:t>lac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60661">
        <w:rPr>
          <w:rFonts w:asciiTheme="minorHAnsi" w:hAnsiTheme="minorHAnsi" w:cstheme="minorHAnsi"/>
          <w:sz w:val="22"/>
          <w:szCs w:val="22"/>
        </w:rPr>
        <w:t>:</w:t>
      </w:r>
      <w:r w:rsidRPr="00B606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60661">
        <w:rPr>
          <w:rFonts w:asciiTheme="minorHAnsi" w:hAnsiTheme="minorHAnsi" w:cstheme="minorHAnsi"/>
          <w:sz w:val="22"/>
          <w:szCs w:val="22"/>
        </w:rPr>
        <w:t>ila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606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60661">
        <w:rPr>
          <w:rFonts w:asciiTheme="minorHAnsi" w:hAnsiTheme="minorHAnsi" w:cstheme="minorHAnsi"/>
          <w:sz w:val="22"/>
          <w:szCs w:val="22"/>
        </w:rPr>
        <w:t xml:space="preserve">r                                                                                                     </w:t>
      </w:r>
      <w:r w:rsidRPr="00B60661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60661">
        <w:rPr>
          <w:rFonts w:asciiTheme="minorHAnsi" w:hAnsiTheme="minorHAnsi" w:cstheme="minorHAnsi"/>
          <w:sz w:val="22"/>
          <w:szCs w:val="22"/>
        </w:rPr>
        <w:t>EEL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60661">
        <w:rPr>
          <w:rFonts w:asciiTheme="minorHAnsi" w:hAnsiTheme="minorHAnsi" w:cstheme="minorHAnsi"/>
          <w:sz w:val="22"/>
          <w:szCs w:val="22"/>
        </w:rPr>
        <w:t>D</w:t>
      </w:r>
      <w:r w:rsidRPr="00B60661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60661">
        <w:rPr>
          <w:rFonts w:asciiTheme="minorHAnsi" w:hAnsiTheme="minorHAnsi" w:cstheme="minorHAnsi"/>
          <w:sz w:val="22"/>
          <w:szCs w:val="22"/>
        </w:rPr>
        <w:t>AR</w:t>
      </w:r>
      <w:r w:rsidRPr="00B6066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606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606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60661">
        <w:rPr>
          <w:rFonts w:asciiTheme="minorHAnsi" w:hAnsiTheme="minorHAnsi" w:cstheme="minorHAnsi"/>
          <w:spacing w:val="2"/>
          <w:sz w:val="22"/>
          <w:szCs w:val="22"/>
        </w:rPr>
        <w:t>JP</w:t>
      </w:r>
      <w:r w:rsidRPr="00B60661">
        <w:rPr>
          <w:rFonts w:asciiTheme="minorHAnsi" w:hAnsiTheme="minorHAnsi" w:cstheme="minorHAnsi"/>
          <w:sz w:val="22"/>
          <w:szCs w:val="22"/>
        </w:rPr>
        <w:t>UT</w:t>
      </w:r>
    </w:p>
    <w:sectPr w:rsidR="00FC733C" w:rsidRPr="00B60661">
      <w:headerReference w:type="default" r:id="rId13"/>
      <w:footerReference w:type="default" r:id="rId14"/>
      <w:pgSz w:w="11920" w:h="16840"/>
      <w:pgMar w:top="1280" w:right="460" w:bottom="280" w:left="1300" w:header="0" w:footer="725" w:gutter="0"/>
      <w:pgNumType w:start="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54DD9" w14:textId="77777777" w:rsidR="00862934" w:rsidRDefault="00862934">
      <w:r>
        <w:separator/>
      </w:r>
    </w:p>
  </w:endnote>
  <w:endnote w:type="continuationSeparator" w:id="0">
    <w:p w14:paraId="17B3ACA4" w14:textId="77777777" w:rsidR="00862934" w:rsidRDefault="00862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FC21A" w14:textId="30B9C3E8" w:rsidR="00FC733C" w:rsidRDefault="00B60661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437F7502" wp14:editId="0C6C45AD">
              <wp:simplePos x="0" y="0"/>
              <wp:positionH relativeFrom="page">
                <wp:posOffset>6957695</wp:posOffset>
              </wp:positionH>
              <wp:positionV relativeFrom="page">
                <wp:posOffset>10088880</wp:posOffset>
              </wp:positionV>
              <wp:extent cx="260985" cy="151765"/>
              <wp:effectExtent l="4445" t="1905" r="127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98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8D57C7" w14:textId="77777777" w:rsidR="00FC733C" w:rsidRDefault="00862934">
                          <w:pPr>
                            <w:spacing w:line="220" w:lineRule="exact"/>
                            <w:ind w:left="20" w:right="-30"/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7F750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7.85pt;margin-top:794.4pt;width:20.55pt;height:11.9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" filled="f" stroked="f">
              <v:textbox inset="0,0,0,0">
                <w:txbxContent>
                  <w:p w14:paraId="568D57C7" w14:textId="77777777" w:rsidR="00FC733C" w:rsidRDefault="00862934">
                    <w:pPr>
                      <w:spacing w:line="220" w:lineRule="exact"/>
                      <w:ind w:left="20" w:right="-30"/>
                      <w:rPr>
                        <w:rFonts w:ascii="Verdana" w:eastAsia="Verdana" w:hAnsi="Verdana" w:cs="Verdana"/>
                        <w:sz w:val="16"/>
                        <w:szCs w:val="16"/>
                      </w:rPr>
                    </w:pP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 xml:space="preserve">- </w:t>
                    </w: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Arial" w:eastAsia="Arial" w:hAnsi="Arial" w:cs="Arial"/>
                        <w:spacing w:val="1"/>
                      </w:rPr>
                      <w:t xml:space="preserve"> 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9531F" w14:textId="77777777" w:rsidR="00FC733C" w:rsidRDefault="00862934">
    <w:pPr>
      <w:spacing w:line="200" w:lineRule="exact"/>
    </w:pPr>
    <w:r>
      <w:pict w14:anchorId="15EAA85B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7.85pt;margin-top:794.4pt;width:20.55pt;height:11.95pt;z-index:-251657216;mso-position-horizontal-relative:page;mso-position-vertical-relative:page" filled="f" stroked="f">
          <v:textbox inset="0,0,0,0">
            <w:txbxContent>
              <w:p w14:paraId="291C7876" w14:textId="77777777" w:rsidR="00FC733C" w:rsidRDefault="00862934">
                <w:pPr>
                  <w:spacing w:line="220" w:lineRule="exact"/>
                  <w:ind w:left="20" w:right="-30"/>
                  <w:rPr>
                    <w:rFonts w:ascii="Verdana" w:eastAsia="Verdana" w:hAnsi="Verdana" w:cs="Verdana"/>
                    <w:sz w:val="16"/>
                    <w:szCs w:val="16"/>
                  </w:rPr>
                </w:pP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 xml:space="preserve">-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</w:rPr>
                  <w:instrText xml:space="preserve"> PAGE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  <w:r>
                  <w:rPr>
                    <w:rFonts w:ascii="Arial" w:eastAsia="Arial" w:hAnsi="Arial" w:cs="Arial"/>
                    <w:spacing w:val="1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90E16" w14:textId="77777777" w:rsidR="00862934" w:rsidRDefault="00862934">
      <w:r>
        <w:separator/>
      </w:r>
    </w:p>
  </w:footnote>
  <w:footnote w:type="continuationSeparator" w:id="0">
    <w:p w14:paraId="6C87A15F" w14:textId="77777777" w:rsidR="00862934" w:rsidRDefault="00862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B3828" w14:textId="77777777" w:rsidR="00FC733C" w:rsidRDefault="00862934">
    <w:pPr>
      <w:spacing w:line="200" w:lineRule="exact"/>
    </w:pPr>
    <w:r>
      <w:pict w14:anchorId="0BB8B428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69.95pt;margin-top:33.25pt;width:53.85pt;height:11.95pt;z-index:-251659264;mso-position-horizontal-relative:page;mso-position-vertical-relative:page" filled="f" stroked="f">
          <v:textbox inset="0,0,0,0">
            <w:txbxContent>
              <w:p w14:paraId="089C0827" w14:textId="77777777" w:rsidR="00FC733C" w:rsidRDefault="00862934">
                <w:pPr>
                  <w:spacing w:line="220" w:lineRule="exact"/>
                  <w:ind w:left="20" w:right="-30"/>
                </w:pPr>
                <w:r>
                  <w:rPr>
                    <w:b/>
                  </w:rPr>
                  <w:t>SK</w:t>
                </w:r>
                <w:r>
                  <w:rPr>
                    <w:b/>
                    <w:spacing w:val="-1"/>
                  </w:rPr>
                  <w:t>I</w:t>
                </w:r>
                <w:r>
                  <w:rPr>
                    <w:b/>
                    <w:spacing w:val="1"/>
                  </w:rPr>
                  <w:t>L</w:t>
                </w:r>
                <w:r>
                  <w:rPr>
                    <w:b/>
                  </w:rPr>
                  <w:t>L</w:t>
                </w:r>
                <w:r>
                  <w:rPr>
                    <w:b/>
                    <w:spacing w:val="-7"/>
                  </w:rPr>
                  <w:t xml:space="preserve"> </w:t>
                </w:r>
                <w:r>
                  <w:rPr>
                    <w:b/>
                    <w:spacing w:val="2"/>
                  </w:rPr>
                  <w:t>S</w:t>
                </w:r>
                <w:r>
                  <w:rPr>
                    <w:b/>
                    <w:spacing w:val="-1"/>
                  </w:rPr>
                  <w:t>E</w:t>
                </w:r>
                <w:r>
                  <w:rPr>
                    <w:b/>
                  </w:rPr>
                  <w:t>T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7AEDD" w14:textId="77777777" w:rsidR="00FC733C" w:rsidRDefault="00862934">
    <w:pPr>
      <w:spacing w:line="200" w:lineRule="exact"/>
    </w:pPr>
    <w:r>
      <w:pict w14:anchorId="47E4219F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9.95pt;margin-top:33.25pt;width:77.5pt;height:11.95pt;z-index:-251658240;mso-position-horizontal-relative:page;mso-position-vertical-relative:page" filled="f" stroked="f">
          <v:textbox inset="0,0,0,0">
            <w:txbxContent>
              <w:p w14:paraId="1E13B0EF" w14:textId="77777777" w:rsidR="00FC733C" w:rsidRDefault="00862934">
                <w:pPr>
                  <w:spacing w:line="220" w:lineRule="exact"/>
                  <w:ind w:left="20" w:right="-30"/>
                </w:pPr>
                <w:r>
                  <w:rPr>
                    <w:b/>
                  </w:rPr>
                  <w:t>AC</w:t>
                </w:r>
                <w:r>
                  <w:rPr>
                    <w:b/>
                    <w:spacing w:val="1"/>
                  </w:rPr>
                  <w:t>H</w:t>
                </w:r>
                <w:r>
                  <w:rPr>
                    <w:b/>
                    <w:spacing w:val="-1"/>
                  </w:rPr>
                  <w:t>IE</w:t>
                </w:r>
                <w:r>
                  <w:rPr>
                    <w:b/>
                  </w:rPr>
                  <w:t>V</w:t>
                </w:r>
                <w:r>
                  <w:rPr>
                    <w:b/>
                    <w:spacing w:val="4"/>
                  </w:rPr>
                  <w:t>M</w:t>
                </w:r>
                <w:r>
                  <w:rPr>
                    <w:b/>
                    <w:spacing w:val="-1"/>
                  </w:rPr>
                  <w:t>E</w:t>
                </w:r>
                <w:r>
                  <w:rPr>
                    <w:b/>
                  </w:rPr>
                  <w:t>N</w:t>
                </w:r>
                <w:r>
                  <w:rPr>
                    <w:b/>
                    <w:spacing w:val="2"/>
                  </w:rPr>
                  <w:t>T</w:t>
                </w:r>
                <w:r>
                  <w:rPr>
                    <w:b/>
                  </w:rPr>
                  <w:t>S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EFB4C" w14:textId="77777777" w:rsidR="00FC733C" w:rsidRDefault="00FC733C">
    <w:pPr>
      <w:spacing w:line="0" w:lineRule="atLeast"/>
      <w:rPr>
        <w:sz w:val="0"/>
        <w:szCs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6CA07" w14:textId="77777777" w:rsidR="00FC733C" w:rsidRDefault="00FC733C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5E57FA"/>
    <w:multiLevelType w:val="multilevel"/>
    <w:tmpl w:val="B972F43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33C"/>
    <w:rsid w:val="00862934"/>
    <w:rsid w:val="00B60661"/>
    <w:rsid w:val="00E72A1B"/>
    <w:rsid w:val="00FC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706AD25"/>
  <w15:docId w15:val="{3760EA40-7A3F-4E92-BE94-421C39CEE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6066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06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mailto:macy@gmail.com" TargetMode="External"/><Relationship Id="rId12" Type="http://schemas.openxmlformats.org/officeDocument/2006/relationships/hyperlink" Target="mailto:bschawla@cgdteraipur.ac.i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1169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2021-06-30T10:47:00Z</dcterms:created>
  <dcterms:modified xsi:type="dcterms:W3CDTF">2021-06-30T11:10:00Z</dcterms:modified>
</cp:coreProperties>
</file>